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A8AD0AA" w14:textId="77777777" w:rsidR="0033068B" w:rsidRPr="00631B3D" w:rsidRDefault="00BF74FD" w:rsidP="00BF74FD">
      <w:pPr>
        <w:pStyle w:val="Tytu"/>
        <w:spacing w:after="60" w:line="276" w:lineRule="auto"/>
        <w:jc w:val="right"/>
        <w:rPr>
          <w:rFonts w:ascii="Cambria" w:hAnsi="Cambria" w:cs="Arial"/>
          <w:bCs w:val="0"/>
          <w:sz w:val="20"/>
          <w:szCs w:val="20"/>
        </w:rPr>
      </w:pPr>
      <w:r w:rsidRPr="00631B3D">
        <w:rPr>
          <w:rFonts w:ascii="Cambria" w:hAnsi="Cambria" w:cs="Arial"/>
          <w:bCs w:val="0"/>
          <w:sz w:val="20"/>
          <w:szCs w:val="20"/>
        </w:rPr>
        <w:t xml:space="preserve">Załącznik nr </w:t>
      </w:r>
      <w:r w:rsidR="00631B3D" w:rsidRPr="00631B3D">
        <w:rPr>
          <w:rFonts w:ascii="Cambria" w:hAnsi="Cambria" w:cs="Arial"/>
          <w:bCs w:val="0"/>
          <w:sz w:val="20"/>
          <w:szCs w:val="20"/>
        </w:rPr>
        <w:t>6</w:t>
      </w:r>
      <w:r w:rsidR="0053471F" w:rsidRPr="00631B3D">
        <w:rPr>
          <w:rFonts w:ascii="Cambria" w:hAnsi="Cambria" w:cs="Arial"/>
          <w:bCs w:val="0"/>
          <w:sz w:val="20"/>
          <w:szCs w:val="20"/>
        </w:rPr>
        <w:t xml:space="preserve"> do SWZ</w:t>
      </w:r>
    </w:p>
    <w:p w14:paraId="1A73E519" w14:textId="77777777" w:rsidR="001D6D2C" w:rsidRPr="00631B3D" w:rsidRDefault="001D6D2C" w:rsidP="0021162E">
      <w:pPr>
        <w:pStyle w:val="Tytu"/>
        <w:spacing w:after="60" w:line="360" w:lineRule="auto"/>
        <w:rPr>
          <w:rFonts w:ascii="Cambria" w:hAnsi="Cambria" w:cs="Arial"/>
          <w:bCs w:val="0"/>
          <w:sz w:val="20"/>
          <w:szCs w:val="20"/>
        </w:rPr>
      </w:pPr>
    </w:p>
    <w:p w14:paraId="6B28B3AA" w14:textId="77777777" w:rsidR="00354F25" w:rsidRPr="00631B3D" w:rsidRDefault="00354F25" w:rsidP="0021162E">
      <w:pPr>
        <w:pStyle w:val="Tytu"/>
        <w:spacing w:after="60" w:line="360" w:lineRule="auto"/>
        <w:rPr>
          <w:rFonts w:ascii="Cambria" w:hAnsi="Cambria" w:cs="Arial"/>
          <w:bCs w:val="0"/>
          <w:sz w:val="20"/>
          <w:szCs w:val="20"/>
        </w:rPr>
      </w:pPr>
      <w:r w:rsidRPr="00631B3D">
        <w:rPr>
          <w:rFonts w:ascii="Cambria" w:hAnsi="Cambria" w:cs="Arial"/>
          <w:bCs w:val="0"/>
          <w:sz w:val="20"/>
          <w:szCs w:val="20"/>
        </w:rPr>
        <w:t>OPIS PRZEDMIOTU ZAMÓWIENIA</w:t>
      </w:r>
      <w:r w:rsidR="00B022E0" w:rsidRPr="00631B3D">
        <w:rPr>
          <w:rFonts w:ascii="Cambria" w:hAnsi="Cambria" w:cs="Arial"/>
          <w:bCs w:val="0"/>
          <w:sz w:val="20"/>
          <w:szCs w:val="20"/>
        </w:rPr>
        <w:t xml:space="preserve"> </w:t>
      </w:r>
    </w:p>
    <w:p w14:paraId="13817AD2" w14:textId="77777777" w:rsidR="00354F25" w:rsidRPr="00631B3D" w:rsidRDefault="00354F25" w:rsidP="0021162E">
      <w:pPr>
        <w:pStyle w:val="Tytu"/>
        <w:spacing w:after="60" w:line="360" w:lineRule="auto"/>
        <w:rPr>
          <w:rFonts w:ascii="Cambria" w:hAnsi="Cambria" w:cs="Arial"/>
          <w:bCs w:val="0"/>
          <w:sz w:val="20"/>
          <w:szCs w:val="20"/>
        </w:rPr>
      </w:pPr>
    </w:p>
    <w:p w14:paraId="695179B7" w14:textId="77777777" w:rsidR="00B00AC6" w:rsidRPr="00631B3D" w:rsidRDefault="00B00AC6" w:rsidP="0021162E">
      <w:pPr>
        <w:pStyle w:val="Teksttreci30"/>
        <w:shd w:val="clear" w:color="auto" w:fill="F2F2F2"/>
        <w:spacing w:before="0" w:after="120" w:line="360" w:lineRule="auto"/>
        <w:ind w:firstLine="0"/>
        <w:jc w:val="center"/>
        <w:rPr>
          <w:rStyle w:val="TeksttreciPogrubienie"/>
          <w:rFonts w:ascii="Cambria" w:hAnsi="Cambria" w:cs="Arial"/>
          <w:b/>
          <w:sz w:val="20"/>
          <w:szCs w:val="20"/>
        </w:rPr>
      </w:pPr>
      <w:bookmarkStart w:id="0" w:name="_Hlk80348645"/>
      <w:r w:rsidRPr="00631B3D">
        <w:rPr>
          <w:rStyle w:val="TeksttreciPogrubienie"/>
          <w:rFonts w:ascii="Cambria" w:hAnsi="Cambria" w:cs="Arial"/>
          <w:b/>
          <w:bCs/>
          <w:i/>
          <w:iCs/>
          <w:sz w:val="20"/>
          <w:szCs w:val="20"/>
        </w:rPr>
        <w:t>„</w:t>
      </w:r>
      <w:bookmarkEnd w:id="0"/>
      <w:r w:rsidR="00216D86" w:rsidRPr="00631B3D">
        <w:rPr>
          <w:rStyle w:val="TeksttreciPogrubienie"/>
          <w:rFonts w:ascii="Cambria" w:hAnsi="Cambria" w:cs="Arial"/>
          <w:b/>
          <w:bCs/>
          <w:i/>
          <w:iCs/>
          <w:sz w:val="20"/>
          <w:szCs w:val="20"/>
        </w:rPr>
        <w:t>Sukcesywna d</w:t>
      </w:r>
      <w:r w:rsidR="00F43B4A" w:rsidRPr="00631B3D">
        <w:rPr>
          <w:rFonts w:ascii="Cambria" w:hAnsi="Cambria" w:cs="Arial"/>
          <w:i/>
          <w:iCs/>
          <w:color w:val="000000"/>
          <w:sz w:val="20"/>
          <w:szCs w:val="20"/>
        </w:rPr>
        <w:t xml:space="preserve">ostawa oleju napędowego </w:t>
      </w:r>
      <w:r w:rsidR="00216D86" w:rsidRPr="00631B3D">
        <w:rPr>
          <w:rFonts w:ascii="Cambria" w:hAnsi="Cambria" w:cs="Arial"/>
          <w:i/>
          <w:iCs/>
          <w:color w:val="000000"/>
          <w:sz w:val="20"/>
          <w:szCs w:val="20"/>
        </w:rPr>
        <w:br/>
      </w:r>
      <w:r w:rsidR="00F43B4A" w:rsidRPr="00631B3D">
        <w:rPr>
          <w:rFonts w:ascii="Cambria" w:hAnsi="Cambria" w:cs="Arial"/>
          <w:i/>
          <w:iCs/>
          <w:color w:val="000000"/>
          <w:sz w:val="20"/>
          <w:szCs w:val="20"/>
        </w:rPr>
        <w:t>dla potrzeb Przedsiębiorstwa Gospodarki Odpadami Sp. z o. o. z siedzibą w Promniku</w:t>
      </w:r>
      <w:r w:rsidRPr="00631B3D">
        <w:rPr>
          <w:rStyle w:val="TeksttreciPogrubienie"/>
          <w:rFonts w:ascii="Cambria" w:hAnsi="Cambria" w:cs="Arial"/>
          <w:b/>
          <w:i/>
          <w:iCs/>
          <w:sz w:val="20"/>
          <w:szCs w:val="20"/>
        </w:rPr>
        <w:t>”</w:t>
      </w:r>
      <w:r w:rsidR="001C4B7D" w:rsidRPr="00631B3D">
        <w:rPr>
          <w:rStyle w:val="TeksttreciPogrubienie"/>
          <w:rFonts w:ascii="Cambria" w:hAnsi="Cambria" w:cs="Arial"/>
          <w:b/>
          <w:i/>
          <w:iCs/>
          <w:sz w:val="20"/>
          <w:szCs w:val="20"/>
        </w:rPr>
        <w:t xml:space="preserve"> </w:t>
      </w:r>
    </w:p>
    <w:p w14:paraId="75B760DB" w14:textId="77777777" w:rsidR="003E258F" w:rsidRPr="00631B3D" w:rsidRDefault="003E258F" w:rsidP="004B4F4D">
      <w:pPr>
        <w:autoSpaceDE w:val="0"/>
        <w:adjustRightInd w:val="0"/>
        <w:spacing w:line="360" w:lineRule="auto"/>
        <w:rPr>
          <w:rFonts w:ascii="Cambria" w:hAnsi="Cambria" w:cs="Arial"/>
          <w:b/>
          <w:bCs/>
          <w:sz w:val="20"/>
          <w:szCs w:val="20"/>
        </w:rPr>
      </w:pPr>
    </w:p>
    <w:p w14:paraId="170BA9AC" w14:textId="77777777" w:rsidR="007C1DCA" w:rsidRPr="00631B3D" w:rsidRDefault="007C1DCA" w:rsidP="0021059F">
      <w:pPr>
        <w:autoSpaceDE w:val="0"/>
        <w:adjustRightInd w:val="0"/>
        <w:spacing w:line="360" w:lineRule="auto"/>
        <w:jc w:val="both"/>
        <w:rPr>
          <w:rFonts w:ascii="Cambria" w:hAnsi="Cambria" w:cs="Arial"/>
          <w:b/>
          <w:sz w:val="20"/>
          <w:szCs w:val="20"/>
          <w:u w:val="single"/>
        </w:rPr>
      </w:pPr>
      <w:bookmarkStart w:id="1" w:name="_Hlk80348734"/>
      <w:r w:rsidRPr="00631B3D">
        <w:rPr>
          <w:rFonts w:ascii="Cambria" w:hAnsi="Cambria" w:cs="Arial"/>
          <w:b/>
          <w:sz w:val="20"/>
          <w:szCs w:val="20"/>
          <w:u w:val="single"/>
        </w:rPr>
        <w:t>Szczegółowy opis przedmiotu zamówienia</w:t>
      </w:r>
      <w:r w:rsidR="00450438" w:rsidRPr="00631B3D">
        <w:rPr>
          <w:rFonts w:ascii="Cambria" w:hAnsi="Cambria" w:cs="Arial"/>
          <w:b/>
          <w:sz w:val="20"/>
          <w:szCs w:val="20"/>
          <w:u w:val="single"/>
        </w:rPr>
        <w:t xml:space="preserve"> </w:t>
      </w:r>
    </w:p>
    <w:p w14:paraId="3578E58E" w14:textId="77777777" w:rsidR="0021059F" w:rsidRPr="00631B3D" w:rsidRDefault="0021059F" w:rsidP="0021059F">
      <w:pPr>
        <w:autoSpaceDE w:val="0"/>
        <w:adjustRightInd w:val="0"/>
        <w:spacing w:line="360" w:lineRule="auto"/>
        <w:jc w:val="both"/>
        <w:rPr>
          <w:rFonts w:ascii="Cambria" w:hAnsi="Cambria" w:cs="Arial"/>
          <w:b/>
          <w:sz w:val="20"/>
          <w:szCs w:val="20"/>
          <w:u w:val="single"/>
        </w:rPr>
      </w:pPr>
    </w:p>
    <w:p w14:paraId="7A0B49A8" w14:textId="77777777" w:rsidR="00A529FE" w:rsidRPr="00631B3D" w:rsidRDefault="00A529FE" w:rsidP="003848E8">
      <w:pPr>
        <w:numPr>
          <w:ilvl w:val="0"/>
          <w:numId w:val="9"/>
        </w:numPr>
        <w:tabs>
          <w:tab w:val="left" w:pos="284"/>
        </w:tabs>
        <w:autoSpaceDE w:val="0"/>
        <w:adjustRightInd w:val="0"/>
        <w:spacing w:line="276" w:lineRule="auto"/>
        <w:ind w:hanging="720"/>
        <w:jc w:val="both"/>
        <w:rPr>
          <w:rFonts w:ascii="Cambria" w:hAnsi="Cambria" w:cs="Arial"/>
          <w:b/>
          <w:sz w:val="20"/>
          <w:szCs w:val="20"/>
        </w:rPr>
      </w:pPr>
      <w:r w:rsidRPr="00631B3D">
        <w:rPr>
          <w:rFonts w:ascii="Cambria" w:hAnsi="Cambria" w:cs="Arial"/>
          <w:b/>
          <w:sz w:val="20"/>
          <w:szCs w:val="20"/>
        </w:rPr>
        <w:t xml:space="preserve">Zamówienie obejmuje: </w:t>
      </w:r>
    </w:p>
    <w:p w14:paraId="1E15A067" w14:textId="77777777" w:rsidR="00A529FE" w:rsidRPr="00631B3D" w:rsidRDefault="00A529FE" w:rsidP="003848E8">
      <w:pPr>
        <w:tabs>
          <w:tab w:val="left" w:pos="284"/>
        </w:tabs>
        <w:autoSpaceDE w:val="0"/>
        <w:adjustRightInd w:val="0"/>
        <w:spacing w:line="276" w:lineRule="auto"/>
        <w:ind w:left="720"/>
        <w:jc w:val="both"/>
        <w:rPr>
          <w:rFonts w:ascii="Cambria" w:hAnsi="Cambria" w:cs="Arial"/>
          <w:b/>
          <w:sz w:val="20"/>
          <w:szCs w:val="20"/>
        </w:rPr>
      </w:pPr>
    </w:p>
    <w:p w14:paraId="3EB75853" w14:textId="77777777" w:rsidR="00A529FE" w:rsidRPr="00631B3D" w:rsidRDefault="003848E8" w:rsidP="003848E8">
      <w:pPr>
        <w:numPr>
          <w:ilvl w:val="0"/>
          <w:numId w:val="12"/>
        </w:numPr>
        <w:autoSpaceDE w:val="0"/>
        <w:adjustRightInd w:val="0"/>
        <w:spacing w:line="276" w:lineRule="auto"/>
        <w:ind w:left="284" w:hanging="284"/>
        <w:jc w:val="both"/>
        <w:rPr>
          <w:rFonts w:ascii="Cambria" w:hAnsi="Cambria" w:cs="Arial"/>
          <w:b/>
          <w:sz w:val="20"/>
          <w:szCs w:val="20"/>
        </w:rPr>
      </w:pPr>
      <w:r w:rsidRPr="00631B3D">
        <w:rPr>
          <w:rFonts w:ascii="Cambria" w:hAnsi="Cambria" w:cs="Arial"/>
          <w:sz w:val="20"/>
          <w:szCs w:val="20"/>
        </w:rPr>
        <w:t>Sukcesywną d</w:t>
      </w:r>
      <w:r w:rsidR="00F43B4A" w:rsidRPr="00631B3D">
        <w:rPr>
          <w:rFonts w:ascii="Cambria" w:hAnsi="Cambria" w:cs="Arial"/>
          <w:sz w:val="20"/>
          <w:szCs w:val="20"/>
        </w:rPr>
        <w:t>ostawę oleju napędowego wraz z transportem</w:t>
      </w:r>
      <w:r w:rsidR="00CD761F" w:rsidRPr="00631B3D">
        <w:rPr>
          <w:rFonts w:ascii="Cambria" w:hAnsi="Cambria" w:cs="Arial"/>
          <w:sz w:val="20"/>
          <w:szCs w:val="20"/>
        </w:rPr>
        <w:t xml:space="preserve"> do siedziby Zamawiającego</w:t>
      </w:r>
      <w:r w:rsidR="00F43B4A" w:rsidRPr="00631B3D">
        <w:rPr>
          <w:rFonts w:ascii="Cambria" w:hAnsi="Cambria" w:cs="Arial"/>
          <w:sz w:val="20"/>
          <w:szCs w:val="20"/>
        </w:rPr>
        <w:t>.</w:t>
      </w:r>
    </w:p>
    <w:p w14:paraId="1AC437E1" w14:textId="77777777" w:rsidR="00F43B4A" w:rsidRPr="00631B3D" w:rsidRDefault="00F43B4A" w:rsidP="003848E8">
      <w:pPr>
        <w:autoSpaceDE w:val="0"/>
        <w:adjustRightInd w:val="0"/>
        <w:spacing w:line="276" w:lineRule="auto"/>
        <w:ind w:left="284"/>
        <w:jc w:val="both"/>
        <w:rPr>
          <w:rFonts w:ascii="Cambria" w:hAnsi="Cambria" w:cs="Arial"/>
          <w:b/>
          <w:sz w:val="20"/>
          <w:szCs w:val="20"/>
        </w:rPr>
      </w:pPr>
    </w:p>
    <w:p w14:paraId="74A07067" w14:textId="77777777" w:rsidR="00A529FE" w:rsidRPr="00631B3D" w:rsidRDefault="00A529FE" w:rsidP="003848E8">
      <w:pPr>
        <w:tabs>
          <w:tab w:val="left" w:pos="284"/>
        </w:tabs>
        <w:autoSpaceDE w:val="0"/>
        <w:adjustRightInd w:val="0"/>
        <w:spacing w:line="276" w:lineRule="auto"/>
        <w:jc w:val="both"/>
        <w:rPr>
          <w:rFonts w:ascii="Cambria" w:hAnsi="Cambria" w:cs="Arial"/>
          <w:b/>
          <w:sz w:val="20"/>
          <w:szCs w:val="20"/>
        </w:rPr>
      </w:pPr>
      <w:r w:rsidRPr="00631B3D">
        <w:rPr>
          <w:rFonts w:ascii="Cambria" w:hAnsi="Cambria" w:cs="Arial"/>
          <w:b/>
          <w:sz w:val="20"/>
          <w:szCs w:val="20"/>
        </w:rPr>
        <w:t xml:space="preserve">2. </w:t>
      </w:r>
      <w:r w:rsidR="00CD761F" w:rsidRPr="00631B3D">
        <w:rPr>
          <w:rFonts w:ascii="Cambria" w:hAnsi="Cambria" w:cs="Arial"/>
          <w:b/>
          <w:sz w:val="20"/>
          <w:szCs w:val="20"/>
        </w:rPr>
        <w:t>Dostawa - p</w:t>
      </w:r>
      <w:r w:rsidR="00F43B4A" w:rsidRPr="00631B3D">
        <w:rPr>
          <w:rFonts w:ascii="Cambria" w:hAnsi="Cambria" w:cs="Arial"/>
          <w:b/>
          <w:sz w:val="20"/>
          <w:szCs w:val="20"/>
        </w:rPr>
        <w:t>rzyjęcie oleju napędowego</w:t>
      </w:r>
      <w:r w:rsidR="00CD761F" w:rsidRPr="00631B3D">
        <w:rPr>
          <w:rFonts w:ascii="Cambria" w:hAnsi="Cambria" w:cs="Arial"/>
          <w:b/>
          <w:sz w:val="20"/>
          <w:szCs w:val="20"/>
        </w:rPr>
        <w:t xml:space="preserve"> przez Zamawiającego</w:t>
      </w:r>
      <w:r w:rsidRPr="00631B3D">
        <w:rPr>
          <w:rFonts w:ascii="Cambria" w:hAnsi="Cambria" w:cs="Arial"/>
          <w:b/>
          <w:sz w:val="20"/>
          <w:szCs w:val="20"/>
        </w:rPr>
        <w:t xml:space="preserve">: </w:t>
      </w:r>
    </w:p>
    <w:p w14:paraId="4A050C10" w14:textId="77777777" w:rsidR="00A529FE" w:rsidRPr="00631B3D" w:rsidRDefault="00A529FE" w:rsidP="003848E8">
      <w:pPr>
        <w:autoSpaceDE w:val="0"/>
        <w:adjustRightInd w:val="0"/>
        <w:spacing w:line="276" w:lineRule="auto"/>
        <w:jc w:val="both"/>
        <w:rPr>
          <w:rFonts w:ascii="Cambria" w:hAnsi="Cambria" w:cs="Arial"/>
          <w:sz w:val="20"/>
          <w:szCs w:val="20"/>
        </w:rPr>
      </w:pPr>
    </w:p>
    <w:p w14:paraId="3EACAA56" w14:textId="77777777" w:rsidR="001A4135" w:rsidRPr="00631B3D" w:rsidRDefault="001A4135" w:rsidP="001A4135">
      <w:pPr>
        <w:pStyle w:val="Akapitzlist"/>
        <w:numPr>
          <w:ilvl w:val="0"/>
          <w:numId w:val="17"/>
        </w:numPr>
        <w:spacing w:after="0" w:line="256" w:lineRule="auto"/>
        <w:ind w:left="284" w:hanging="284"/>
        <w:jc w:val="both"/>
        <w:rPr>
          <w:rFonts w:ascii="Cambria" w:hAnsi="Cambria" w:cs="Arial"/>
          <w:sz w:val="20"/>
          <w:szCs w:val="20"/>
        </w:rPr>
      </w:pPr>
      <w:r w:rsidRPr="00631B3D">
        <w:rPr>
          <w:rFonts w:ascii="Cambria" w:hAnsi="Cambria" w:cs="Arial"/>
          <w:sz w:val="20"/>
          <w:szCs w:val="20"/>
        </w:rPr>
        <w:t>Dostarczony olej napędowy musi spełniać wymagania określone w rozporządzeniu Ministra Gospodarki z dnia 9 października 2015 r. w sprawie wymagań jakościowych dla paliw ciekłych (Dz. U. z 2015r., poz. 1680 z późn. zm.) oraz w PN-EN 590:2026-01 Paliwa do pojazdów samochodowych – Oleje napędowe – Wymagania i metody badań.</w:t>
      </w:r>
    </w:p>
    <w:p w14:paraId="010F8DFF" w14:textId="77777777" w:rsidR="00A529FE" w:rsidRPr="00631B3D" w:rsidRDefault="00F43B4A" w:rsidP="003848E8">
      <w:pPr>
        <w:numPr>
          <w:ilvl w:val="0"/>
          <w:numId w:val="17"/>
        </w:numPr>
        <w:autoSpaceDE w:val="0"/>
        <w:adjustRightInd w:val="0"/>
        <w:spacing w:line="276" w:lineRule="auto"/>
        <w:ind w:left="284" w:hanging="284"/>
        <w:jc w:val="both"/>
        <w:rPr>
          <w:rFonts w:ascii="Cambria" w:hAnsi="Cambria" w:cs="Arial"/>
          <w:sz w:val="20"/>
          <w:szCs w:val="20"/>
        </w:rPr>
      </w:pPr>
      <w:r w:rsidRPr="00631B3D">
        <w:rPr>
          <w:rFonts w:ascii="Cambria" w:hAnsi="Cambria" w:cs="Arial"/>
          <w:sz w:val="20"/>
          <w:szCs w:val="20"/>
        </w:rPr>
        <w:t>Przyjęcie oleju napędowego</w:t>
      </w:r>
      <w:r w:rsidR="00A529FE" w:rsidRPr="00631B3D">
        <w:rPr>
          <w:rFonts w:ascii="Cambria" w:hAnsi="Cambria" w:cs="Arial"/>
          <w:sz w:val="20"/>
          <w:szCs w:val="20"/>
        </w:rPr>
        <w:t xml:space="preserve"> odbywać się </w:t>
      </w:r>
      <w:r w:rsidRPr="00631B3D">
        <w:rPr>
          <w:rFonts w:ascii="Cambria" w:hAnsi="Cambria" w:cs="Arial"/>
          <w:sz w:val="20"/>
          <w:szCs w:val="20"/>
        </w:rPr>
        <w:t>będzie</w:t>
      </w:r>
      <w:r w:rsidR="00A529FE" w:rsidRPr="00631B3D">
        <w:rPr>
          <w:rFonts w:ascii="Cambria" w:hAnsi="Cambria" w:cs="Arial"/>
          <w:sz w:val="20"/>
          <w:szCs w:val="20"/>
        </w:rPr>
        <w:t xml:space="preserve"> przez Zamawiającego od poniedziałku do piątku </w:t>
      </w:r>
      <w:r w:rsidR="00CD761F" w:rsidRPr="00631B3D">
        <w:rPr>
          <w:rFonts w:ascii="Cambria" w:hAnsi="Cambria" w:cs="Arial"/>
          <w:sz w:val="20"/>
          <w:szCs w:val="20"/>
        </w:rPr>
        <w:br/>
      </w:r>
      <w:r w:rsidR="00A529FE" w:rsidRPr="00631B3D">
        <w:rPr>
          <w:rFonts w:ascii="Cambria" w:hAnsi="Cambria" w:cs="Arial"/>
          <w:sz w:val="20"/>
          <w:szCs w:val="20"/>
        </w:rPr>
        <w:t xml:space="preserve">w godzinach od </w:t>
      </w:r>
      <w:r w:rsidRPr="00631B3D">
        <w:rPr>
          <w:rFonts w:ascii="Cambria" w:hAnsi="Cambria" w:cs="Arial"/>
          <w:sz w:val="20"/>
          <w:szCs w:val="20"/>
        </w:rPr>
        <w:t>6</w:t>
      </w:r>
      <w:r w:rsidR="00A529FE" w:rsidRPr="00631B3D">
        <w:rPr>
          <w:rFonts w:ascii="Cambria" w:hAnsi="Cambria" w:cs="Arial"/>
          <w:sz w:val="20"/>
          <w:szCs w:val="20"/>
        </w:rPr>
        <w:t xml:space="preserve">:00 do 19:30. </w:t>
      </w:r>
    </w:p>
    <w:p w14:paraId="4CC72090" w14:textId="77777777" w:rsidR="003848E8" w:rsidRPr="00631B3D" w:rsidRDefault="003848E8" w:rsidP="003848E8">
      <w:pPr>
        <w:numPr>
          <w:ilvl w:val="0"/>
          <w:numId w:val="17"/>
        </w:numPr>
        <w:autoSpaceDE w:val="0"/>
        <w:adjustRightInd w:val="0"/>
        <w:spacing w:line="276" w:lineRule="auto"/>
        <w:ind w:left="284" w:hanging="284"/>
        <w:jc w:val="both"/>
        <w:rPr>
          <w:rFonts w:ascii="Cambria" w:hAnsi="Cambria" w:cs="Arial"/>
          <w:sz w:val="20"/>
          <w:szCs w:val="20"/>
        </w:rPr>
      </w:pPr>
      <w:r w:rsidRPr="00631B3D">
        <w:rPr>
          <w:rFonts w:ascii="Cambria" w:hAnsi="Cambria" w:cs="Arial"/>
          <w:sz w:val="20"/>
          <w:szCs w:val="20"/>
        </w:rPr>
        <w:t xml:space="preserve">Gwarantowana - minimalna ilość jednorazowej dostawy </w:t>
      </w:r>
      <w:r w:rsidR="00F43A3B" w:rsidRPr="00631B3D">
        <w:rPr>
          <w:rFonts w:ascii="Cambria" w:hAnsi="Cambria" w:cs="Arial"/>
          <w:sz w:val="20"/>
          <w:szCs w:val="20"/>
        </w:rPr>
        <w:t xml:space="preserve">oleju napędowego </w:t>
      </w:r>
      <w:r w:rsidRPr="00631B3D">
        <w:rPr>
          <w:rFonts w:ascii="Cambria" w:hAnsi="Cambria" w:cs="Arial"/>
          <w:sz w:val="20"/>
          <w:szCs w:val="20"/>
        </w:rPr>
        <w:t>to: 4000 l</w:t>
      </w:r>
    </w:p>
    <w:p w14:paraId="0E39259C" w14:textId="77777777" w:rsidR="003848E8" w:rsidRPr="00631B3D" w:rsidRDefault="003848E8" w:rsidP="003848E8">
      <w:pPr>
        <w:numPr>
          <w:ilvl w:val="0"/>
          <w:numId w:val="17"/>
        </w:numPr>
        <w:autoSpaceDE w:val="0"/>
        <w:adjustRightInd w:val="0"/>
        <w:spacing w:line="276" w:lineRule="auto"/>
        <w:ind w:left="284" w:hanging="284"/>
        <w:jc w:val="both"/>
        <w:rPr>
          <w:rFonts w:ascii="Cambria" w:hAnsi="Cambria" w:cs="Arial"/>
          <w:sz w:val="20"/>
          <w:szCs w:val="20"/>
        </w:rPr>
      </w:pPr>
      <w:r w:rsidRPr="00631B3D">
        <w:rPr>
          <w:rFonts w:ascii="Cambria" w:hAnsi="Cambria" w:cs="Arial"/>
          <w:sz w:val="20"/>
          <w:szCs w:val="20"/>
        </w:rPr>
        <w:t>Sukcesywne dostawy oleju napędowego będą zgłaszane Wykonawcy przez Zamawiającego drogą elektroniczną lub w nagłych, nieprzewidzianych przypadkach – telefonicznie z minimum jednodniowym wyprzedzeniem</w:t>
      </w:r>
    </w:p>
    <w:p w14:paraId="416482D3" w14:textId="77777777" w:rsidR="003848E8" w:rsidRPr="00631B3D" w:rsidRDefault="003848E8" w:rsidP="003848E8">
      <w:pPr>
        <w:numPr>
          <w:ilvl w:val="0"/>
          <w:numId w:val="17"/>
        </w:numPr>
        <w:autoSpaceDE w:val="0"/>
        <w:adjustRightInd w:val="0"/>
        <w:spacing w:line="276" w:lineRule="auto"/>
        <w:ind w:left="284" w:hanging="284"/>
        <w:jc w:val="both"/>
        <w:rPr>
          <w:rFonts w:ascii="Cambria" w:hAnsi="Cambria" w:cs="Arial"/>
          <w:sz w:val="20"/>
          <w:szCs w:val="20"/>
        </w:rPr>
      </w:pPr>
      <w:r w:rsidRPr="00631B3D">
        <w:rPr>
          <w:rFonts w:ascii="Cambria" w:eastAsia="Times New Roman" w:hAnsi="Cambria" w:cs="Arial"/>
          <w:bCs/>
          <w:iCs/>
          <w:sz w:val="20"/>
          <w:szCs w:val="20"/>
        </w:rPr>
        <w:t>Dostawca przy każdej dostawie oleju napędowego dostarcza próbkę paliwa oraz świadectwo jakości</w:t>
      </w:r>
    </w:p>
    <w:p w14:paraId="47FBB87C" w14:textId="77777777" w:rsidR="003848E8" w:rsidRPr="00631B3D" w:rsidRDefault="003848E8" w:rsidP="003848E8">
      <w:pPr>
        <w:numPr>
          <w:ilvl w:val="0"/>
          <w:numId w:val="17"/>
        </w:numPr>
        <w:spacing w:line="276" w:lineRule="auto"/>
        <w:ind w:left="284" w:hanging="284"/>
        <w:rPr>
          <w:rFonts w:ascii="Cambria" w:eastAsia="Times New Roman" w:hAnsi="Cambria" w:cs="Arial"/>
          <w:bCs/>
          <w:iCs/>
          <w:sz w:val="20"/>
          <w:szCs w:val="20"/>
        </w:rPr>
      </w:pPr>
      <w:r w:rsidRPr="00631B3D">
        <w:rPr>
          <w:rFonts w:ascii="Cambria" w:eastAsia="Times New Roman" w:hAnsi="Cambria" w:cs="Arial"/>
          <w:bCs/>
          <w:iCs/>
          <w:sz w:val="20"/>
          <w:szCs w:val="20"/>
        </w:rPr>
        <w:t>Dostawca przy każdej dostawie oleju napędowego drukuje automatycznie wydruk zawierający minimum informacji:</w:t>
      </w:r>
    </w:p>
    <w:p w14:paraId="1EE1531A" w14:textId="77777777" w:rsidR="003848E8" w:rsidRPr="00631B3D" w:rsidRDefault="003848E8" w:rsidP="003848E8">
      <w:pPr>
        <w:numPr>
          <w:ilvl w:val="3"/>
          <w:numId w:val="16"/>
        </w:numPr>
        <w:tabs>
          <w:tab w:val="left" w:pos="567"/>
        </w:tabs>
        <w:spacing w:line="276" w:lineRule="auto"/>
        <w:ind w:left="284" w:firstLine="0"/>
        <w:rPr>
          <w:rFonts w:ascii="Cambria" w:eastAsia="Times New Roman" w:hAnsi="Cambria" w:cs="Arial"/>
          <w:bCs/>
          <w:iCs/>
          <w:sz w:val="20"/>
          <w:szCs w:val="20"/>
        </w:rPr>
      </w:pPr>
      <w:r w:rsidRPr="00631B3D">
        <w:rPr>
          <w:rFonts w:ascii="Cambria" w:eastAsia="Times New Roman" w:hAnsi="Cambria" w:cs="Arial"/>
          <w:bCs/>
          <w:iCs/>
          <w:sz w:val="20"/>
          <w:szCs w:val="20"/>
        </w:rPr>
        <w:t>nazwę paliwa,</w:t>
      </w:r>
    </w:p>
    <w:p w14:paraId="453DCF0E" w14:textId="77777777" w:rsidR="003848E8" w:rsidRPr="00631B3D" w:rsidRDefault="003848E8" w:rsidP="003848E8">
      <w:pPr>
        <w:numPr>
          <w:ilvl w:val="3"/>
          <w:numId w:val="16"/>
        </w:numPr>
        <w:tabs>
          <w:tab w:val="left" w:pos="567"/>
        </w:tabs>
        <w:spacing w:line="276" w:lineRule="auto"/>
        <w:ind w:left="284" w:firstLine="0"/>
        <w:rPr>
          <w:rFonts w:ascii="Cambria" w:eastAsia="Times New Roman" w:hAnsi="Cambria" w:cs="Arial"/>
          <w:bCs/>
          <w:iCs/>
          <w:sz w:val="20"/>
          <w:szCs w:val="20"/>
        </w:rPr>
      </w:pPr>
      <w:r w:rsidRPr="00631B3D">
        <w:rPr>
          <w:rFonts w:ascii="Cambria" w:eastAsia="Times New Roman" w:hAnsi="Cambria" w:cs="Arial"/>
          <w:bCs/>
          <w:iCs/>
          <w:sz w:val="20"/>
          <w:szCs w:val="20"/>
        </w:rPr>
        <w:t>datę dostawy paliwa,</w:t>
      </w:r>
    </w:p>
    <w:p w14:paraId="6F3D3848" w14:textId="77777777" w:rsidR="003848E8" w:rsidRPr="00631B3D" w:rsidRDefault="003848E8" w:rsidP="003848E8">
      <w:pPr>
        <w:numPr>
          <w:ilvl w:val="3"/>
          <w:numId w:val="16"/>
        </w:numPr>
        <w:tabs>
          <w:tab w:val="left" w:pos="567"/>
        </w:tabs>
        <w:spacing w:line="276" w:lineRule="auto"/>
        <w:ind w:left="284" w:firstLine="0"/>
        <w:rPr>
          <w:rFonts w:ascii="Cambria" w:eastAsia="Times New Roman" w:hAnsi="Cambria" w:cs="Arial"/>
          <w:bCs/>
          <w:iCs/>
          <w:sz w:val="20"/>
          <w:szCs w:val="20"/>
        </w:rPr>
      </w:pPr>
      <w:r w:rsidRPr="00631B3D">
        <w:rPr>
          <w:rFonts w:ascii="Cambria" w:eastAsia="Times New Roman" w:hAnsi="Cambria" w:cs="Arial"/>
          <w:bCs/>
          <w:iCs/>
          <w:sz w:val="20"/>
          <w:szCs w:val="20"/>
        </w:rPr>
        <w:t>ilość wydanego paliwa w temperaturze 15</w:t>
      </w:r>
      <w:r w:rsidRPr="00631B3D">
        <w:rPr>
          <w:rFonts w:ascii="Cambria" w:eastAsia="Times New Roman" w:hAnsi="Cambria" w:cs="Arial"/>
          <w:bCs/>
          <w:iCs/>
          <w:sz w:val="20"/>
          <w:szCs w:val="20"/>
          <w:vertAlign w:val="superscript"/>
        </w:rPr>
        <w:t xml:space="preserve">0 </w:t>
      </w:r>
      <w:r w:rsidRPr="00631B3D">
        <w:rPr>
          <w:rFonts w:ascii="Cambria" w:eastAsia="Times New Roman" w:hAnsi="Cambria" w:cs="Arial"/>
          <w:bCs/>
          <w:iCs/>
          <w:sz w:val="20"/>
          <w:szCs w:val="20"/>
        </w:rPr>
        <w:t>C,</w:t>
      </w:r>
    </w:p>
    <w:p w14:paraId="1AA50716" w14:textId="77777777" w:rsidR="003848E8" w:rsidRPr="00631B3D" w:rsidRDefault="003848E8" w:rsidP="003848E8">
      <w:pPr>
        <w:numPr>
          <w:ilvl w:val="3"/>
          <w:numId w:val="16"/>
        </w:numPr>
        <w:tabs>
          <w:tab w:val="left" w:pos="567"/>
        </w:tabs>
        <w:spacing w:line="276" w:lineRule="auto"/>
        <w:ind w:left="284" w:firstLine="0"/>
        <w:jc w:val="both"/>
        <w:rPr>
          <w:rFonts w:ascii="Cambria" w:eastAsia="Times New Roman" w:hAnsi="Cambria" w:cs="Arial"/>
          <w:bCs/>
          <w:iCs/>
          <w:sz w:val="20"/>
          <w:szCs w:val="20"/>
        </w:rPr>
      </w:pPr>
      <w:r w:rsidRPr="00631B3D">
        <w:rPr>
          <w:rFonts w:ascii="Cambria" w:eastAsia="Times New Roman" w:hAnsi="Cambria" w:cs="Arial"/>
          <w:bCs/>
          <w:iCs/>
          <w:sz w:val="20"/>
          <w:szCs w:val="20"/>
        </w:rPr>
        <w:t>ilość wydanego paliwa w temperaturze rzeczywistej</w:t>
      </w:r>
    </w:p>
    <w:p w14:paraId="480DA43E" w14:textId="77777777" w:rsidR="003848E8" w:rsidRPr="00631B3D" w:rsidRDefault="003848E8" w:rsidP="003848E8">
      <w:pPr>
        <w:tabs>
          <w:tab w:val="left" w:pos="567"/>
        </w:tabs>
        <w:spacing w:line="276" w:lineRule="auto"/>
        <w:ind w:left="284"/>
        <w:jc w:val="both"/>
        <w:rPr>
          <w:rFonts w:ascii="Cambria" w:eastAsia="Times New Roman" w:hAnsi="Cambria" w:cs="Arial"/>
          <w:bCs/>
          <w:iCs/>
          <w:sz w:val="20"/>
          <w:szCs w:val="20"/>
        </w:rPr>
      </w:pPr>
    </w:p>
    <w:p w14:paraId="4E62C2C7" w14:textId="77777777" w:rsidR="00A529FE" w:rsidRPr="00631B3D" w:rsidRDefault="00A529FE" w:rsidP="003848E8">
      <w:pPr>
        <w:pStyle w:val="Akapitzlist"/>
        <w:tabs>
          <w:tab w:val="left" w:pos="284"/>
        </w:tabs>
        <w:spacing w:after="160"/>
        <w:ind w:left="0"/>
        <w:jc w:val="both"/>
        <w:rPr>
          <w:rFonts w:ascii="Cambria" w:hAnsi="Cambria" w:cs="Arial"/>
          <w:sz w:val="20"/>
          <w:szCs w:val="20"/>
        </w:rPr>
      </w:pPr>
      <w:r w:rsidRPr="00631B3D">
        <w:rPr>
          <w:rFonts w:ascii="Cambria" w:hAnsi="Cambria" w:cs="Arial"/>
          <w:b/>
          <w:sz w:val="20"/>
          <w:szCs w:val="20"/>
        </w:rPr>
        <w:t xml:space="preserve">3. Miejsce </w:t>
      </w:r>
      <w:r w:rsidR="00F43B4A" w:rsidRPr="00631B3D">
        <w:rPr>
          <w:rFonts w:ascii="Cambria" w:hAnsi="Cambria" w:cs="Arial"/>
          <w:b/>
          <w:sz w:val="20"/>
          <w:szCs w:val="20"/>
        </w:rPr>
        <w:t>dostawy – przyjęcia oleju napędowego</w:t>
      </w:r>
      <w:r w:rsidR="003848E8" w:rsidRPr="00631B3D">
        <w:rPr>
          <w:rFonts w:ascii="Cambria" w:hAnsi="Cambria" w:cs="Arial"/>
          <w:b/>
          <w:sz w:val="20"/>
          <w:szCs w:val="20"/>
        </w:rPr>
        <w:t xml:space="preserve"> przez Zamawiającego</w:t>
      </w:r>
      <w:r w:rsidRPr="00631B3D">
        <w:rPr>
          <w:rFonts w:ascii="Cambria" w:hAnsi="Cambria" w:cs="Arial"/>
          <w:b/>
          <w:sz w:val="20"/>
          <w:szCs w:val="20"/>
        </w:rPr>
        <w:t>:</w:t>
      </w:r>
      <w:r w:rsidRPr="00631B3D">
        <w:rPr>
          <w:rFonts w:ascii="Cambria" w:hAnsi="Cambria" w:cs="Arial"/>
          <w:sz w:val="20"/>
          <w:szCs w:val="20"/>
        </w:rPr>
        <w:t xml:space="preserve"> </w:t>
      </w:r>
    </w:p>
    <w:p w14:paraId="3DD7277B" w14:textId="77777777" w:rsidR="00A529FE" w:rsidRPr="00631B3D" w:rsidRDefault="00A529FE" w:rsidP="003848E8">
      <w:pPr>
        <w:pStyle w:val="Akapitzlist"/>
        <w:tabs>
          <w:tab w:val="left" w:pos="284"/>
        </w:tabs>
        <w:spacing w:after="160"/>
        <w:ind w:left="0"/>
        <w:jc w:val="both"/>
        <w:rPr>
          <w:rFonts w:ascii="Cambria" w:hAnsi="Cambria" w:cs="Arial"/>
          <w:sz w:val="20"/>
          <w:szCs w:val="20"/>
          <w:lang w:val="pl-PL"/>
        </w:rPr>
      </w:pPr>
    </w:p>
    <w:p w14:paraId="021275B3" w14:textId="77777777" w:rsidR="00A529FE" w:rsidRPr="00631B3D" w:rsidRDefault="00A529FE" w:rsidP="003848E8">
      <w:pPr>
        <w:pStyle w:val="Akapitzlist"/>
        <w:tabs>
          <w:tab w:val="left" w:pos="284"/>
        </w:tabs>
        <w:spacing w:after="160"/>
        <w:ind w:left="0"/>
        <w:jc w:val="both"/>
        <w:rPr>
          <w:rFonts w:ascii="Cambria" w:hAnsi="Cambria" w:cs="Arial"/>
          <w:sz w:val="20"/>
          <w:szCs w:val="20"/>
        </w:rPr>
      </w:pPr>
      <w:r w:rsidRPr="00631B3D">
        <w:rPr>
          <w:rFonts w:ascii="Cambria" w:hAnsi="Cambria" w:cs="Arial"/>
          <w:sz w:val="20"/>
          <w:szCs w:val="20"/>
          <w:lang w:val="pl-PL"/>
        </w:rPr>
        <w:t>Przedsiębiorstwo Gospodarki Odpadami Sp. z o.</w:t>
      </w:r>
      <w:r w:rsidR="004E61C0" w:rsidRPr="00631B3D">
        <w:rPr>
          <w:rFonts w:ascii="Cambria" w:hAnsi="Cambria" w:cs="Arial"/>
          <w:sz w:val="20"/>
          <w:szCs w:val="20"/>
          <w:lang w:val="pl-PL"/>
        </w:rPr>
        <w:t xml:space="preserve"> </w:t>
      </w:r>
      <w:r w:rsidRPr="00631B3D">
        <w:rPr>
          <w:rFonts w:ascii="Cambria" w:hAnsi="Cambria" w:cs="Arial"/>
          <w:sz w:val="20"/>
          <w:szCs w:val="20"/>
          <w:lang w:val="pl-PL"/>
        </w:rPr>
        <w:t xml:space="preserve">o. </w:t>
      </w:r>
      <w:r w:rsidR="00F43B4A" w:rsidRPr="00631B3D">
        <w:rPr>
          <w:rFonts w:ascii="Cambria" w:hAnsi="Cambria" w:cs="Arial"/>
          <w:sz w:val="20"/>
          <w:szCs w:val="20"/>
          <w:lang w:val="pl-PL"/>
        </w:rPr>
        <w:t xml:space="preserve">z siedzibą </w:t>
      </w:r>
      <w:r w:rsidRPr="00631B3D">
        <w:rPr>
          <w:rFonts w:ascii="Cambria" w:hAnsi="Cambria" w:cs="Arial"/>
          <w:sz w:val="20"/>
          <w:szCs w:val="20"/>
        </w:rPr>
        <w:t>w Promniku, ul. Św</w:t>
      </w:r>
      <w:r w:rsidRPr="00631B3D">
        <w:rPr>
          <w:rFonts w:ascii="Cambria" w:hAnsi="Cambria" w:cs="Arial"/>
          <w:sz w:val="20"/>
          <w:szCs w:val="20"/>
          <w:lang w:val="pl-PL"/>
        </w:rPr>
        <w:t xml:space="preserve">iętej </w:t>
      </w:r>
      <w:r w:rsidRPr="00631B3D">
        <w:rPr>
          <w:rFonts w:ascii="Cambria" w:hAnsi="Cambria" w:cs="Arial"/>
          <w:sz w:val="20"/>
          <w:szCs w:val="20"/>
        </w:rPr>
        <w:t xml:space="preserve">Tekli 62, </w:t>
      </w:r>
      <w:r w:rsidR="00F43B4A" w:rsidRPr="00631B3D">
        <w:rPr>
          <w:rFonts w:ascii="Cambria" w:hAnsi="Cambria" w:cs="Arial"/>
          <w:sz w:val="20"/>
          <w:szCs w:val="20"/>
        </w:rPr>
        <w:br/>
      </w:r>
      <w:r w:rsidRPr="00631B3D">
        <w:rPr>
          <w:rFonts w:ascii="Cambria" w:hAnsi="Cambria" w:cs="Arial"/>
          <w:sz w:val="20"/>
          <w:szCs w:val="20"/>
          <w:lang w:val="pl-PL"/>
        </w:rPr>
        <w:t>26-067</w:t>
      </w:r>
      <w:r w:rsidRPr="00631B3D">
        <w:rPr>
          <w:rFonts w:ascii="Cambria" w:hAnsi="Cambria" w:cs="Arial"/>
          <w:sz w:val="20"/>
          <w:szCs w:val="20"/>
        </w:rPr>
        <w:t xml:space="preserve"> Strawczyn. </w:t>
      </w:r>
    </w:p>
    <w:p w14:paraId="193A099B" w14:textId="77777777" w:rsidR="00F43B4A" w:rsidRPr="00631B3D" w:rsidRDefault="00F43B4A" w:rsidP="003848E8">
      <w:pPr>
        <w:pStyle w:val="Akapitzlist"/>
        <w:tabs>
          <w:tab w:val="left" w:pos="284"/>
        </w:tabs>
        <w:spacing w:after="160"/>
        <w:ind w:left="0"/>
        <w:jc w:val="both"/>
        <w:rPr>
          <w:rFonts w:ascii="Cambria" w:hAnsi="Cambria" w:cs="Arial"/>
          <w:sz w:val="20"/>
          <w:szCs w:val="20"/>
          <w:lang w:val="pl-PL"/>
        </w:rPr>
      </w:pPr>
      <w:r w:rsidRPr="00631B3D">
        <w:rPr>
          <w:rFonts w:ascii="Cambria" w:hAnsi="Cambria" w:cs="Arial"/>
          <w:sz w:val="20"/>
          <w:szCs w:val="20"/>
        </w:rPr>
        <w:t xml:space="preserve">Wykonawca ubiegający się o dostawę oleju napędowego do </w:t>
      </w:r>
      <w:r w:rsidR="00CD761F" w:rsidRPr="00631B3D">
        <w:rPr>
          <w:rFonts w:ascii="Cambria" w:hAnsi="Cambria" w:cs="Arial"/>
          <w:sz w:val="20"/>
          <w:szCs w:val="20"/>
        </w:rPr>
        <w:t>PGO Sp. z o. o. z siedzibą</w:t>
      </w:r>
      <w:r w:rsidRPr="00631B3D">
        <w:rPr>
          <w:rFonts w:ascii="Cambria" w:hAnsi="Cambria" w:cs="Arial"/>
          <w:sz w:val="20"/>
          <w:szCs w:val="20"/>
        </w:rPr>
        <w:t xml:space="preserve"> w Promniku, winien dysponować odpowiednim sprzętem do przewozu olejów itp. oraz być ubezpieczony </w:t>
      </w:r>
      <w:r w:rsidR="00CD761F" w:rsidRPr="00631B3D">
        <w:rPr>
          <w:rFonts w:ascii="Cambria" w:hAnsi="Cambria" w:cs="Arial"/>
          <w:sz w:val="20"/>
          <w:szCs w:val="20"/>
        </w:rPr>
        <w:br/>
      </w:r>
      <w:r w:rsidRPr="00631B3D">
        <w:rPr>
          <w:rFonts w:ascii="Cambria" w:hAnsi="Cambria" w:cs="Arial"/>
          <w:sz w:val="20"/>
          <w:szCs w:val="20"/>
        </w:rPr>
        <w:t>od odpowiedzialności cywilnej w zakresie prowadzonej działalności.</w:t>
      </w:r>
    </w:p>
    <w:p w14:paraId="628F2DEA" w14:textId="77777777" w:rsidR="00A529FE" w:rsidRPr="00631B3D" w:rsidRDefault="00A529FE" w:rsidP="003848E8">
      <w:pPr>
        <w:pStyle w:val="Akapitzlist"/>
        <w:spacing w:after="160"/>
        <w:ind w:left="0"/>
        <w:jc w:val="both"/>
        <w:rPr>
          <w:rFonts w:ascii="Cambria" w:hAnsi="Cambria" w:cs="Arial"/>
          <w:sz w:val="20"/>
          <w:szCs w:val="20"/>
          <w:lang w:val="pl-PL"/>
        </w:rPr>
      </w:pPr>
    </w:p>
    <w:p w14:paraId="29E15A1A" w14:textId="77777777" w:rsidR="00A529FE" w:rsidRPr="00631B3D" w:rsidRDefault="003848E8" w:rsidP="003848E8">
      <w:pPr>
        <w:pStyle w:val="Akapitzlist"/>
        <w:spacing w:after="160"/>
        <w:ind w:left="0"/>
        <w:jc w:val="both"/>
        <w:rPr>
          <w:rFonts w:ascii="Cambria" w:hAnsi="Cambria" w:cs="Arial"/>
          <w:b/>
          <w:sz w:val="20"/>
          <w:szCs w:val="20"/>
        </w:rPr>
      </w:pPr>
      <w:r w:rsidRPr="00631B3D">
        <w:rPr>
          <w:rFonts w:ascii="Cambria" w:hAnsi="Cambria" w:cs="Arial"/>
          <w:b/>
          <w:sz w:val="20"/>
          <w:szCs w:val="20"/>
        </w:rPr>
        <w:t>4</w:t>
      </w:r>
      <w:r w:rsidR="00A529FE" w:rsidRPr="00631B3D">
        <w:rPr>
          <w:rFonts w:ascii="Cambria" w:hAnsi="Cambria" w:cs="Arial"/>
          <w:b/>
          <w:sz w:val="20"/>
          <w:szCs w:val="20"/>
        </w:rPr>
        <w:t xml:space="preserve">. Ilość </w:t>
      </w:r>
      <w:r w:rsidR="00F43B4A" w:rsidRPr="00631B3D">
        <w:rPr>
          <w:rFonts w:ascii="Cambria" w:hAnsi="Cambria" w:cs="Arial"/>
          <w:b/>
          <w:sz w:val="20"/>
          <w:szCs w:val="20"/>
        </w:rPr>
        <w:t>oleju napędowego</w:t>
      </w:r>
      <w:r w:rsidR="00A529FE" w:rsidRPr="00631B3D">
        <w:rPr>
          <w:rFonts w:ascii="Cambria" w:hAnsi="Cambria" w:cs="Arial"/>
          <w:b/>
          <w:sz w:val="20"/>
          <w:szCs w:val="20"/>
        </w:rPr>
        <w:t xml:space="preserve"> przeznaczona do </w:t>
      </w:r>
      <w:r w:rsidR="00F43B4A" w:rsidRPr="00631B3D">
        <w:rPr>
          <w:rFonts w:ascii="Cambria" w:hAnsi="Cambria" w:cs="Arial"/>
          <w:b/>
          <w:sz w:val="20"/>
          <w:szCs w:val="20"/>
        </w:rPr>
        <w:t>dostawy</w:t>
      </w:r>
      <w:r w:rsidR="00A529FE" w:rsidRPr="00631B3D">
        <w:rPr>
          <w:rFonts w:ascii="Cambria" w:hAnsi="Cambria" w:cs="Arial"/>
          <w:b/>
          <w:sz w:val="20"/>
          <w:szCs w:val="20"/>
        </w:rPr>
        <w:t xml:space="preserve">: </w:t>
      </w:r>
    </w:p>
    <w:p w14:paraId="454A6718" w14:textId="77777777" w:rsidR="00A529FE" w:rsidRPr="00631B3D" w:rsidRDefault="00A529FE" w:rsidP="003848E8">
      <w:pPr>
        <w:pStyle w:val="Akapitzlist"/>
        <w:spacing w:after="160"/>
        <w:ind w:left="0"/>
        <w:jc w:val="both"/>
        <w:rPr>
          <w:rFonts w:ascii="Cambria" w:hAnsi="Cambria" w:cs="Arial"/>
          <w:b/>
          <w:sz w:val="20"/>
          <w:szCs w:val="20"/>
        </w:rPr>
      </w:pPr>
    </w:p>
    <w:p w14:paraId="5261E0C7" w14:textId="77777777" w:rsidR="00A529FE" w:rsidRPr="00631B3D" w:rsidRDefault="00F43B4A" w:rsidP="003848E8">
      <w:pPr>
        <w:pStyle w:val="Akapitzlist"/>
        <w:spacing w:after="160"/>
        <w:ind w:left="0"/>
        <w:jc w:val="both"/>
        <w:rPr>
          <w:rFonts w:ascii="Cambria" w:hAnsi="Cambria" w:cs="Arial"/>
          <w:sz w:val="20"/>
          <w:szCs w:val="20"/>
        </w:rPr>
      </w:pPr>
      <w:r w:rsidRPr="00631B3D">
        <w:rPr>
          <w:rFonts w:ascii="Cambria" w:hAnsi="Cambria" w:cs="Arial"/>
          <w:sz w:val="20"/>
          <w:szCs w:val="20"/>
        </w:rPr>
        <w:lastRenderedPageBreak/>
        <w:t xml:space="preserve">W zamówieniu stosowane jest prawo opcji, a to oznacza, ze podana ilość oleju napędowego </w:t>
      </w:r>
      <w:r w:rsidRPr="00631B3D">
        <w:rPr>
          <w:rFonts w:ascii="Cambria" w:hAnsi="Cambria" w:cs="Arial"/>
          <w:sz w:val="20"/>
          <w:szCs w:val="20"/>
        </w:rPr>
        <w:br/>
      </w:r>
      <w:r w:rsidRPr="00631B3D">
        <w:rPr>
          <w:rFonts w:ascii="Cambria" w:hAnsi="Cambria" w:cs="Arial"/>
          <w:b/>
          <w:bCs/>
          <w:sz w:val="20"/>
          <w:szCs w:val="20"/>
        </w:rPr>
        <w:t>2</w:t>
      </w:r>
      <w:r w:rsidR="00B463AD" w:rsidRPr="00631B3D">
        <w:rPr>
          <w:rFonts w:ascii="Cambria" w:hAnsi="Cambria" w:cs="Arial"/>
          <w:b/>
          <w:bCs/>
          <w:sz w:val="20"/>
          <w:szCs w:val="20"/>
        </w:rPr>
        <w:t>7</w:t>
      </w:r>
      <w:r w:rsidR="004C721E" w:rsidRPr="00631B3D">
        <w:rPr>
          <w:rFonts w:ascii="Cambria" w:hAnsi="Cambria" w:cs="Arial"/>
          <w:b/>
          <w:bCs/>
          <w:sz w:val="20"/>
          <w:szCs w:val="20"/>
        </w:rPr>
        <w:t>0</w:t>
      </w:r>
      <w:r w:rsidRPr="00631B3D">
        <w:rPr>
          <w:rFonts w:ascii="Cambria" w:hAnsi="Cambria" w:cs="Arial"/>
          <w:b/>
          <w:bCs/>
          <w:sz w:val="20"/>
          <w:szCs w:val="20"/>
        </w:rPr>
        <w:t xml:space="preserve"> 000,00 l</w:t>
      </w:r>
      <w:r w:rsidR="009A77EA" w:rsidRPr="00631B3D">
        <w:rPr>
          <w:rFonts w:ascii="Cambria" w:hAnsi="Cambria" w:cs="Arial"/>
          <w:b/>
          <w:bCs/>
          <w:sz w:val="20"/>
          <w:szCs w:val="20"/>
        </w:rPr>
        <w:t>itrów</w:t>
      </w:r>
      <w:r w:rsidRPr="00631B3D">
        <w:rPr>
          <w:rFonts w:ascii="Cambria" w:hAnsi="Cambria" w:cs="Arial"/>
          <w:sz w:val="20"/>
          <w:szCs w:val="20"/>
        </w:rPr>
        <w:t xml:space="preserve"> jest ilością maksymalną, która w trakcie realizacji może ulec zmniejszeniu. Minimalna ilość gwarantowana odbioru paliwa to </w:t>
      </w:r>
      <w:r w:rsidRPr="00631B3D">
        <w:rPr>
          <w:rFonts w:ascii="Cambria" w:hAnsi="Cambria" w:cs="Arial"/>
          <w:b/>
          <w:bCs/>
          <w:sz w:val="20"/>
          <w:szCs w:val="20"/>
        </w:rPr>
        <w:t>1</w:t>
      </w:r>
      <w:r w:rsidR="00B463AD" w:rsidRPr="00631B3D">
        <w:rPr>
          <w:rFonts w:ascii="Cambria" w:hAnsi="Cambria" w:cs="Arial"/>
          <w:b/>
          <w:bCs/>
          <w:sz w:val="20"/>
          <w:szCs w:val="20"/>
        </w:rPr>
        <w:t>8</w:t>
      </w:r>
      <w:r w:rsidR="004C721E" w:rsidRPr="00631B3D">
        <w:rPr>
          <w:rFonts w:ascii="Cambria" w:hAnsi="Cambria" w:cs="Arial"/>
          <w:b/>
          <w:bCs/>
          <w:sz w:val="20"/>
          <w:szCs w:val="20"/>
        </w:rPr>
        <w:t xml:space="preserve">0 </w:t>
      </w:r>
      <w:r w:rsidRPr="00631B3D">
        <w:rPr>
          <w:rFonts w:ascii="Cambria" w:hAnsi="Cambria" w:cs="Arial"/>
          <w:b/>
          <w:bCs/>
          <w:sz w:val="20"/>
          <w:szCs w:val="20"/>
        </w:rPr>
        <w:t>000 litrów</w:t>
      </w:r>
      <w:r w:rsidRPr="00631B3D">
        <w:rPr>
          <w:rFonts w:ascii="Cambria" w:hAnsi="Cambria" w:cs="Arial"/>
          <w:sz w:val="20"/>
          <w:szCs w:val="20"/>
        </w:rPr>
        <w:t>.</w:t>
      </w:r>
    </w:p>
    <w:p w14:paraId="0FF92310" w14:textId="77777777" w:rsidR="00F43B4A" w:rsidRPr="00631B3D" w:rsidRDefault="00F43B4A" w:rsidP="003848E8">
      <w:pPr>
        <w:pStyle w:val="Akapitzlist"/>
        <w:spacing w:after="160"/>
        <w:ind w:left="0"/>
        <w:jc w:val="both"/>
        <w:rPr>
          <w:rFonts w:ascii="Cambria" w:hAnsi="Cambria" w:cs="Arial"/>
          <w:sz w:val="20"/>
          <w:szCs w:val="20"/>
          <w:lang w:val="pl-PL"/>
        </w:rPr>
      </w:pPr>
    </w:p>
    <w:p w14:paraId="63C2DE73" w14:textId="77777777" w:rsidR="004C6BEF" w:rsidRPr="00631B3D" w:rsidRDefault="004C6BEF" w:rsidP="003848E8">
      <w:pPr>
        <w:pStyle w:val="Akapitzlist"/>
        <w:spacing w:after="160"/>
        <w:ind w:left="0"/>
        <w:jc w:val="both"/>
        <w:rPr>
          <w:rFonts w:ascii="Cambria" w:hAnsi="Cambria" w:cs="Arial"/>
          <w:b/>
          <w:sz w:val="20"/>
          <w:szCs w:val="20"/>
        </w:rPr>
      </w:pPr>
    </w:p>
    <w:p w14:paraId="45DCC01D" w14:textId="77777777" w:rsidR="004C6BEF" w:rsidRPr="00631B3D" w:rsidRDefault="004C6BEF" w:rsidP="003848E8">
      <w:pPr>
        <w:pStyle w:val="Akapitzlist"/>
        <w:spacing w:after="160"/>
        <w:ind w:left="0"/>
        <w:jc w:val="both"/>
        <w:rPr>
          <w:rFonts w:ascii="Cambria" w:hAnsi="Cambria" w:cs="Arial"/>
          <w:b/>
          <w:sz w:val="20"/>
          <w:szCs w:val="20"/>
        </w:rPr>
      </w:pPr>
    </w:p>
    <w:p w14:paraId="40C2E650" w14:textId="77777777" w:rsidR="00A529FE" w:rsidRPr="00631B3D" w:rsidRDefault="003848E8" w:rsidP="003848E8">
      <w:pPr>
        <w:pStyle w:val="Akapitzlist"/>
        <w:spacing w:after="160"/>
        <w:ind w:left="0"/>
        <w:jc w:val="both"/>
        <w:rPr>
          <w:rFonts w:ascii="Cambria" w:hAnsi="Cambria" w:cs="Arial"/>
          <w:sz w:val="20"/>
          <w:szCs w:val="20"/>
        </w:rPr>
      </w:pPr>
      <w:r w:rsidRPr="00631B3D">
        <w:rPr>
          <w:rFonts w:ascii="Cambria" w:hAnsi="Cambria" w:cs="Arial"/>
          <w:b/>
          <w:sz w:val="20"/>
          <w:szCs w:val="20"/>
        </w:rPr>
        <w:t>5</w:t>
      </w:r>
      <w:r w:rsidR="00A529FE" w:rsidRPr="00631B3D">
        <w:rPr>
          <w:rFonts w:ascii="Cambria" w:hAnsi="Cambria" w:cs="Arial"/>
          <w:b/>
          <w:sz w:val="20"/>
          <w:szCs w:val="20"/>
        </w:rPr>
        <w:t>. Okres realizacji:</w:t>
      </w:r>
      <w:r w:rsidR="00A529FE" w:rsidRPr="00631B3D">
        <w:rPr>
          <w:rFonts w:ascii="Cambria" w:hAnsi="Cambria" w:cs="Arial"/>
          <w:sz w:val="20"/>
          <w:szCs w:val="20"/>
        </w:rPr>
        <w:t xml:space="preserve"> </w:t>
      </w:r>
    </w:p>
    <w:p w14:paraId="100A535F" w14:textId="77777777" w:rsidR="00A529FE" w:rsidRPr="00631B3D" w:rsidRDefault="00A529FE" w:rsidP="003848E8">
      <w:pPr>
        <w:pStyle w:val="Akapitzlist"/>
        <w:spacing w:after="160"/>
        <w:ind w:left="0"/>
        <w:jc w:val="both"/>
        <w:rPr>
          <w:rFonts w:ascii="Cambria" w:hAnsi="Cambria" w:cs="Arial"/>
          <w:sz w:val="20"/>
          <w:szCs w:val="20"/>
        </w:rPr>
      </w:pPr>
    </w:p>
    <w:p w14:paraId="772D21D9" w14:textId="77777777" w:rsidR="00A529FE" w:rsidRPr="00631B3D" w:rsidRDefault="00FC11A2" w:rsidP="003848E8">
      <w:pPr>
        <w:pStyle w:val="Akapitzlist"/>
        <w:spacing w:after="160"/>
        <w:ind w:left="0"/>
        <w:jc w:val="both"/>
        <w:rPr>
          <w:rFonts w:ascii="Cambria" w:hAnsi="Cambria" w:cs="Arial"/>
          <w:sz w:val="20"/>
          <w:szCs w:val="20"/>
          <w:lang w:val="pl-PL"/>
        </w:rPr>
      </w:pPr>
      <w:r w:rsidRPr="00631B3D">
        <w:rPr>
          <w:rFonts w:ascii="Cambria" w:hAnsi="Cambria" w:cs="Arial"/>
          <w:sz w:val="20"/>
          <w:szCs w:val="20"/>
          <w:lang w:val="pl-PL"/>
        </w:rPr>
        <w:t>W ciągu</w:t>
      </w:r>
      <w:r w:rsidR="00A529FE" w:rsidRPr="00631B3D">
        <w:rPr>
          <w:rFonts w:ascii="Cambria" w:hAnsi="Cambria" w:cs="Arial"/>
          <w:sz w:val="20"/>
          <w:szCs w:val="20"/>
          <w:lang w:val="pl-PL"/>
        </w:rPr>
        <w:t xml:space="preserve"> </w:t>
      </w:r>
      <w:r w:rsidR="00F43B4A" w:rsidRPr="00631B3D">
        <w:rPr>
          <w:rFonts w:ascii="Cambria" w:hAnsi="Cambria" w:cs="Arial"/>
          <w:sz w:val="20"/>
          <w:szCs w:val="20"/>
          <w:lang w:val="pl-PL"/>
        </w:rPr>
        <w:t>12</w:t>
      </w:r>
      <w:r w:rsidR="00A529FE" w:rsidRPr="00631B3D">
        <w:rPr>
          <w:rFonts w:ascii="Cambria" w:hAnsi="Cambria" w:cs="Arial"/>
          <w:sz w:val="20"/>
          <w:szCs w:val="20"/>
        </w:rPr>
        <w:t xml:space="preserve"> miesięcy od dnia podpisania umowy. </w:t>
      </w:r>
    </w:p>
    <w:p w14:paraId="197886D5" w14:textId="77777777" w:rsidR="00A529FE" w:rsidRPr="00631B3D" w:rsidRDefault="00A529FE" w:rsidP="003848E8">
      <w:pPr>
        <w:pStyle w:val="Akapitzlist"/>
        <w:spacing w:after="160"/>
        <w:ind w:left="0"/>
        <w:jc w:val="both"/>
        <w:rPr>
          <w:rFonts w:ascii="Cambria" w:hAnsi="Cambria" w:cs="Arial"/>
          <w:sz w:val="20"/>
          <w:szCs w:val="20"/>
          <w:lang w:val="pl-PL"/>
        </w:rPr>
      </w:pPr>
    </w:p>
    <w:p w14:paraId="3FD95CBD" w14:textId="77777777" w:rsidR="00A529FE" w:rsidRPr="00631B3D" w:rsidRDefault="003848E8" w:rsidP="003848E8">
      <w:pPr>
        <w:pStyle w:val="Akapitzlist"/>
        <w:spacing w:after="160"/>
        <w:ind w:left="0"/>
        <w:jc w:val="both"/>
        <w:rPr>
          <w:rFonts w:ascii="Cambria" w:hAnsi="Cambria" w:cs="Arial"/>
          <w:sz w:val="20"/>
          <w:szCs w:val="20"/>
          <w:lang w:val="pl-PL"/>
        </w:rPr>
      </w:pPr>
      <w:r w:rsidRPr="00631B3D">
        <w:rPr>
          <w:rFonts w:ascii="Cambria" w:hAnsi="Cambria" w:cs="Arial"/>
          <w:b/>
          <w:sz w:val="20"/>
          <w:szCs w:val="20"/>
        </w:rPr>
        <w:t>6</w:t>
      </w:r>
      <w:r w:rsidR="00A529FE" w:rsidRPr="00631B3D">
        <w:rPr>
          <w:rFonts w:ascii="Cambria" w:hAnsi="Cambria" w:cs="Arial"/>
          <w:b/>
          <w:sz w:val="20"/>
          <w:szCs w:val="20"/>
        </w:rPr>
        <w:t>. Wymogi w zakresie realizacji przedmiotu zamówienia</w:t>
      </w:r>
      <w:r w:rsidR="00A529FE" w:rsidRPr="00631B3D">
        <w:rPr>
          <w:rFonts w:ascii="Cambria" w:hAnsi="Cambria" w:cs="Arial"/>
          <w:sz w:val="20"/>
          <w:szCs w:val="20"/>
        </w:rPr>
        <w:t xml:space="preserve"> </w:t>
      </w:r>
    </w:p>
    <w:p w14:paraId="10C7A3D1" w14:textId="77777777" w:rsidR="00A529FE" w:rsidRPr="00631B3D" w:rsidRDefault="00A529FE" w:rsidP="003848E8">
      <w:pPr>
        <w:pStyle w:val="Akapitzlist"/>
        <w:spacing w:after="160"/>
        <w:ind w:left="284"/>
        <w:jc w:val="both"/>
        <w:rPr>
          <w:rFonts w:ascii="Cambria" w:hAnsi="Cambria" w:cs="Arial"/>
          <w:sz w:val="20"/>
          <w:szCs w:val="20"/>
          <w:lang w:val="pl-PL"/>
        </w:rPr>
      </w:pPr>
    </w:p>
    <w:p w14:paraId="55E444A5" w14:textId="77777777" w:rsidR="00A529FE" w:rsidRPr="00631B3D" w:rsidRDefault="00A529FE" w:rsidP="003848E8">
      <w:pPr>
        <w:pStyle w:val="Akapitzlist"/>
        <w:numPr>
          <w:ilvl w:val="0"/>
          <w:numId w:val="10"/>
        </w:numPr>
        <w:spacing w:after="160"/>
        <w:ind w:left="284" w:hanging="284"/>
        <w:jc w:val="both"/>
        <w:rPr>
          <w:rFonts w:ascii="Cambria" w:hAnsi="Cambria" w:cs="Arial"/>
          <w:sz w:val="20"/>
          <w:szCs w:val="20"/>
          <w:lang w:val="pl-PL"/>
        </w:rPr>
      </w:pPr>
      <w:r w:rsidRPr="00631B3D">
        <w:rPr>
          <w:rFonts w:ascii="Cambria" w:hAnsi="Cambria" w:cs="Arial"/>
          <w:sz w:val="20"/>
          <w:szCs w:val="20"/>
          <w:lang w:val="pl-PL" w:eastAsia="pl-PL"/>
        </w:rPr>
        <w:t>Organizacja transportu leży po stronie Wykonawcy.</w:t>
      </w:r>
    </w:p>
    <w:p w14:paraId="312A3EDD" w14:textId="77777777" w:rsidR="00A529FE" w:rsidRPr="00631B3D" w:rsidRDefault="00A529FE" w:rsidP="003848E8">
      <w:pPr>
        <w:pStyle w:val="Akapitzlist"/>
        <w:numPr>
          <w:ilvl w:val="0"/>
          <w:numId w:val="10"/>
        </w:numPr>
        <w:autoSpaceDE w:val="0"/>
        <w:adjustRightInd w:val="0"/>
        <w:spacing w:after="160"/>
        <w:ind w:left="284" w:hanging="284"/>
        <w:jc w:val="both"/>
        <w:rPr>
          <w:rFonts w:ascii="Cambria" w:hAnsi="Cambria" w:cs="Arial"/>
          <w:b/>
          <w:bCs/>
          <w:sz w:val="20"/>
          <w:szCs w:val="20"/>
        </w:rPr>
      </w:pPr>
      <w:r w:rsidRPr="00631B3D">
        <w:rPr>
          <w:rFonts w:ascii="Cambria" w:hAnsi="Cambria" w:cs="Arial"/>
          <w:sz w:val="20"/>
          <w:szCs w:val="20"/>
          <w:lang w:val="pl-PL" w:eastAsia="pl-PL"/>
        </w:rPr>
        <w:t xml:space="preserve">Wszystkie koszty związane z realizacją zadania winny być wliczone w cenę, </w:t>
      </w:r>
      <w:bookmarkEnd w:id="1"/>
    </w:p>
    <w:p w14:paraId="3CBA84B8" w14:textId="77777777" w:rsidR="003848E8" w:rsidRPr="00631B3D" w:rsidRDefault="003848E8" w:rsidP="003848E8">
      <w:pPr>
        <w:pStyle w:val="Akapitzlist"/>
        <w:autoSpaceDE w:val="0"/>
        <w:adjustRightInd w:val="0"/>
        <w:spacing w:after="160"/>
        <w:ind w:left="284"/>
        <w:jc w:val="both"/>
        <w:rPr>
          <w:rFonts w:ascii="Cambria" w:hAnsi="Cambria" w:cs="Arial"/>
          <w:b/>
          <w:bCs/>
          <w:sz w:val="20"/>
          <w:szCs w:val="20"/>
        </w:rPr>
      </w:pPr>
    </w:p>
    <w:p w14:paraId="5A8257EA" w14:textId="77777777" w:rsidR="00216D86" w:rsidRPr="00631B3D" w:rsidRDefault="00216D86" w:rsidP="003848E8">
      <w:pPr>
        <w:pStyle w:val="Akapitzlist"/>
        <w:autoSpaceDE w:val="0"/>
        <w:adjustRightInd w:val="0"/>
        <w:spacing w:after="160"/>
        <w:ind w:left="0"/>
        <w:jc w:val="both"/>
        <w:rPr>
          <w:rFonts w:ascii="Cambria" w:hAnsi="Cambria" w:cs="Arial"/>
          <w:sz w:val="20"/>
          <w:szCs w:val="20"/>
        </w:rPr>
      </w:pPr>
    </w:p>
    <w:sectPr w:rsidR="00216D86" w:rsidRPr="00631B3D" w:rsidSect="00297FE0">
      <w:headerReference w:type="default" r:id="rId11"/>
      <w:footerReference w:type="default" r:id="rId12"/>
      <w:pgSz w:w="11906" w:h="16838"/>
      <w:pgMar w:top="1417" w:right="1417" w:bottom="1417" w:left="1417" w:header="284" w:footer="235" w:gutter="0"/>
      <w:cols w:space="708"/>
      <w:rtlGutter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575EA26" w14:textId="77777777" w:rsidR="00DE6DBF" w:rsidRDefault="00DE6DBF">
      <w:r>
        <w:separator/>
      </w:r>
    </w:p>
  </w:endnote>
  <w:endnote w:type="continuationSeparator" w:id="0">
    <w:p w14:paraId="0433070F" w14:textId="77777777" w:rsidR="00DE6DBF" w:rsidRDefault="00DE6DB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MS Outlook">
    <w:panose1 w:val="05010100010000000000"/>
    <w:charset w:val="02"/>
    <w:family w:val="auto"/>
    <w:pitch w:val="variable"/>
    <w:sig w:usb0="00000000" w:usb1="10000000" w:usb2="00000000" w:usb3="00000000" w:csb0="80000000" w:csb1="00000000"/>
  </w:font>
  <w:font w:name="Lucida Sans Unicode">
    <w:panose1 w:val="020B0602030504020204"/>
    <w:charset w:val="EE"/>
    <w:family w:val="swiss"/>
    <w:pitch w:val="variable"/>
    <w:sig w:usb0="80000AFF" w:usb1="0000396B" w:usb2="00000000" w:usb3="00000000" w:csb0="000000BF" w:csb1="00000000"/>
  </w:font>
  <w:font w:name="Verdana">
    <w:panose1 w:val="020B0604030504040204"/>
    <w:charset w:val="EE"/>
    <w:family w:val="swiss"/>
    <w:pitch w:val="variable"/>
    <w:sig w:usb0="A00006FF" w:usb1="4000205B" w:usb2="00000010" w:usb3="00000000" w:csb0="0000019F" w:csb1="00000000"/>
  </w:font>
  <w:font w:name="StarSymbol">
    <w:altName w:val="Times New Roman"/>
    <w:charset w:val="00"/>
    <w:family w:val="auto"/>
    <w:pitch w:val="default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Book Antiqua">
    <w:panose1 w:val="02040602050305030304"/>
    <w:charset w:val="EE"/>
    <w:family w:val="roman"/>
    <w:pitch w:val="variable"/>
    <w:sig w:usb0="00000287" w:usb1="00000000" w:usb2="00000000" w:usb3="00000000" w:csb0="000000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AF7470F" w14:textId="77777777" w:rsidR="00E9621F" w:rsidRPr="00E9621F" w:rsidRDefault="00E9621F">
    <w:pPr>
      <w:pStyle w:val="Stopka"/>
      <w:jc w:val="right"/>
      <w:rPr>
        <w:rFonts w:ascii="Arial" w:hAnsi="Arial" w:cs="Arial"/>
        <w:sz w:val="16"/>
        <w:szCs w:val="16"/>
      </w:rPr>
    </w:pPr>
    <w:r w:rsidRPr="00E9621F">
      <w:rPr>
        <w:rFonts w:ascii="Arial" w:hAnsi="Arial" w:cs="Arial"/>
        <w:sz w:val="16"/>
        <w:szCs w:val="16"/>
      </w:rPr>
      <w:t xml:space="preserve">Strona </w:t>
    </w:r>
    <w:r w:rsidRPr="00E9621F">
      <w:rPr>
        <w:rFonts w:ascii="Arial" w:hAnsi="Arial" w:cs="Arial"/>
        <w:b/>
        <w:bCs/>
        <w:sz w:val="16"/>
        <w:szCs w:val="16"/>
      </w:rPr>
      <w:fldChar w:fldCharType="begin"/>
    </w:r>
    <w:r w:rsidRPr="00E9621F">
      <w:rPr>
        <w:rFonts w:ascii="Arial" w:hAnsi="Arial" w:cs="Arial"/>
        <w:b/>
        <w:bCs/>
        <w:sz w:val="16"/>
        <w:szCs w:val="16"/>
      </w:rPr>
      <w:instrText>PAGE</w:instrText>
    </w:r>
    <w:r w:rsidRPr="00E9621F">
      <w:rPr>
        <w:rFonts w:ascii="Arial" w:hAnsi="Arial" w:cs="Arial"/>
        <w:b/>
        <w:bCs/>
        <w:sz w:val="16"/>
        <w:szCs w:val="16"/>
      </w:rPr>
      <w:fldChar w:fldCharType="separate"/>
    </w:r>
    <w:r w:rsidR="00CE472B">
      <w:rPr>
        <w:rFonts w:ascii="Arial" w:hAnsi="Arial" w:cs="Arial"/>
        <w:b/>
        <w:bCs/>
        <w:noProof/>
        <w:sz w:val="16"/>
        <w:szCs w:val="16"/>
      </w:rPr>
      <w:t>2</w:t>
    </w:r>
    <w:r w:rsidRPr="00E9621F">
      <w:rPr>
        <w:rFonts w:ascii="Arial" w:hAnsi="Arial" w:cs="Arial"/>
        <w:b/>
        <w:bCs/>
        <w:sz w:val="16"/>
        <w:szCs w:val="16"/>
      </w:rPr>
      <w:fldChar w:fldCharType="end"/>
    </w:r>
    <w:r w:rsidRPr="00E9621F">
      <w:rPr>
        <w:rFonts w:ascii="Arial" w:hAnsi="Arial" w:cs="Arial"/>
        <w:sz w:val="16"/>
        <w:szCs w:val="16"/>
      </w:rPr>
      <w:t xml:space="preserve"> z </w:t>
    </w:r>
    <w:r w:rsidRPr="00E9621F">
      <w:rPr>
        <w:rFonts w:ascii="Arial" w:hAnsi="Arial" w:cs="Arial"/>
        <w:b/>
        <w:bCs/>
        <w:sz w:val="16"/>
        <w:szCs w:val="16"/>
      </w:rPr>
      <w:fldChar w:fldCharType="begin"/>
    </w:r>
    <w:r w:rsidRPr="00E9621F">
      <w:rPr>
        <w:rFonts w:ascii="Arial" w:hAnsi="Arial" w:cs="Arial"/>
        <w:b/>
        <w:bCs/>
        <w:sz w:val="16"/>
        <w:szCs w:val="16"/>
      </w:rPr>
      <w:instrText>NUMPAGES</w:instrText>
    </w:r>
    <w:r w:rsidRPr="00E9621F">
      <w:rPr>
        <w:rFonts w:ascii="Arial" w:hAnsi="Arial" w:cs="Arial"/>
        <w:b/>
        <w:bCs/>
        <w:sz w:val="16"/>
        <w:szCs w:val="16"/>
      </w:rPr>
      <w:fldChar w:fldCharType="separate"/>
    </w:r>
    <w:r w:rsidR="00CE472B">
      <w:rPr>
        <w:rFonts w:ascii="Arial" w:hAnsi="Arial" w:cs="Arial"/>
        <w:b/>
        <w:bCs/>
        <w:noProof/>
        <w:sz w:val="16"/>
        <w:szCs w:val="16"/>
      </w:rPr>
      <w:t>4</w:t>
    </w:r>
    <w:r w:rsidRPr="00E9621F">
      <w:rPr>
        <w:rFonts w:ascii="Arial" w:hAnsi="Arial" w:cs="Arial"/>
        <w:b/>
        <w:bCs/>
        <w:sz w:val="16"/>
        <w:szCs w:val="16"/>
      </w:rPr>
      <w:fldChar w:fldCharType="end"/>
    </w:r>
  </w:p>
  <w:p w14:paraId="1B6DC07A" w14:textId="77777777" w:rsidR="00E9621F" w:rsidRDefault="00E9621F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01BD3A8" w14:textId="77777777" w:rsidR="00DE6DBF" w:rsidRDefault="00DE6DBF">
      <w:r>
        <w:separator/>
      </w:r>
    </w:p>
  </w:footnote>
  <w:footnote w:type="continuationSeparator" w:id="0">
    <w:p w14:paraId="25BF4C85" w14:textId="77777777" w:rsidR="00DE6DBF" w:rsidRDefault="00DE6DBF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W w:w="9568" w:type="dxa"/>
      <w:tblInd w:w="5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ook w:val="04A0" w:firstRow="1" w:lastRow="0" w:firstColumn="1" w:lastColumn="0" w:noHBand="0" w:noVBand="1"/>
    </w:tblPr>
    <w:tblGrid>
      <w:gridCol w:w="1460"/>
      <w:gridCol w:w="8108"/>
    </w:tblGrid>
    <w:tr w:rsidR="004A7E60" w:rsidRPr="004A7E60" w14:paraId="1FC63FA6" w14:textId="77777777" w:rsidTr="009F0496">
      <w:trPr>
        <w:trHeight w:val="1266"/>
      </w:trPr>
      <w:tc>
        <w:tcPr>
          <w:tcW w:w="1460" w:type="dxa"/>
          <w:tcBorders>
            <w:top w:val="nil"/>
            <w:left w:val="nil"/>
          </w:tcBorders>
        </w:tcPr>
        <w:p w14:paraId="545361E5" w14:textId="77777777" w:rsidR="004A7E60" w:rsidRPr="009F0496" w:rsidRDefault="00DE6DBF" w:rsidP="009F0496">
          <w:pPr>
            <w:tabs>
              <w:tab w:val="center" w:pos="4536"/>
              <w:tab w:val="right" w:pos="9072"/>
            </w:tabs>
            <w:ind w:right="-606"/>
            <w:rPr>
              <w:rFonts w:ascii="Calibri" w:hAnsi="Calibri"/>
              <w:sz w:val="22"/>
              <w:szCs w:val="22"/>
              <w:lang w:eastAsia="en-US"/>
            </w:rPr>
          </w:pPr>
          <w:r>
            <w:rPr>
              <w:rFonts w:ascii="Calibri" w:hAnsi="Calibri"/>
              <w:noProof/>
              <w:sz w:val="22"/>
              <w:szCs w:val="22"/>
            </w:rPr>
            <w:pict w14:anchorId="322CC020"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Obraz 2" o:spid="_x0000_i1025" type="#_x0000_t75" style="width:54pt;height:60.75pt;visibility:visible">
                <v:imagedata r:id="rId1" o:title=""/>
              </v:shape>
            </w:pict>
          </w:r>
        </w:p>
      </w:tc>
      <w:tc>
        <w:tcPr>
          <w:tcW w:w="8108" w:type="dxa"/>
          <w:tcBorders>
            <w:top w:val="nil"/>
            <w:right w:val="nil"/>
          </w:tcBorders>
        </w:tcPr>
        <w:p w14:paraId="1DDF6F87" w14:textId="77777777" w:rsidR="004A7E60" w:rsidRPr="009F0496" w:rsidRDefault="00DE6DBF" w:rsidP="009F0496">
          <w:pPr>
            <w:tabs>
              <w:tab w:val="center" w:pos="4536"/>
              <w:tab w:val="right" w:pos="9072"/>
            </w:tabs>
            <w:ind w:firstLine="151"/>
            <w:rPr>
              <w:rFonts w:ascii="Calibri" w:hAnsi="Calibri"/>
              <w:sz w:val="22"/>
              <w:szCs w:val="22"/>
              <w:lang w:eastAsia="en-US"/>
            </w:rPr>
          </w:pPr>
          <w:r>
            <w:rPr>
              <w:rFonts w:ascii="Calibri" w:hAnsi="Calibri"/>
              <w:sz w:val="22"/>
              <w:szCs w:val="22"/>
            </w:rPr>
          </w:r>
          <w:r>
            <w:rPr>
              <w:rFonts w:ascii="Calibri" w:hAnsi="Calibri"/>
              <w:sz w:val="22"/>
              <w:szCs w:val="22"/>
            </w:rPr>
            <w:pict w14:anchorId="3B19B83C"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Pole tekstowe 28" o:spid="_x0000_s1025" type="#_x0000_t202" style="width:386.25pt;height:60.75pt;visibility:visible;mso-left-percent:-10001;mso-top-percent:-10001;mso-position-horizontal:absolute;mso-position-horizontal-relative:char;mso-position-vertical:absolute;mso-position-vertical-relative:line;mso-left-percent:-10001;mso-top-percent:-10001" stroked="f">
                <v:textbox style="mso-next-textbox:#Pole tekstowe 28">
                  <w:txbxContent>
                    <w:p w14:paraId="64BDA9A4" w14:textId="77777777" w:rsidR="004A7E60" w:rsidRPr="003121DE" w:rsidRDefault="004A7E60" w:rsidP="004A7E60">
                      <w:pPr>
                        <w:ind w:firstLine="142"/>
                        <w:rPr>
                          <w:rFonts w:ascii="Book Antiqua" w:hAnsi="Book Antiqua"/>
                          <w:b/>
                          <w:sz w:val="8"/>
                          <w:szCs w:val="8"/>
                        </w:rPr>
                      </w:pPr>
                    </w:p>
                    <w:p w14:paraId="5B21DC3B" w14:textId="77777777" w:rsidR="004A7E60" w:rsidRPr="002B5DFC" w:rsidRDefault="004A7E60" w:rsidP="004A7E60">
                      <w:pPr>
                        <w:ind w:firstLine="142"/>
                        <w:rPr>
                          <w:rFonts w:ascii="Cambria" w:hAnsi="Cambria"/>
                          <w:b/>
                          <w:sz w:val="20"/>
                          <w:szCs w:val="20"/>
                        </w:rPr>
                      </w:pPr>
                      <w:r w:rsidRPr="002B5DFC">
                        <w:rPr>
                          <w:rFonts w:ascii="Cambria" w:hAnsi="Cambria"/>
                          <w:b/>
                          <w:sz w:val="20"/>
                          <w:szCs w:val="20"/>
                        </w:rPr>
                        <w:t xml:space="preserve">Przedsiębiorstwo Gospodarki Odpadami Sp. z o. o. </w:t>
                      </w:r>
                    </w:p>
                    <w:p w14:paraId="3D0AB39A" w14:textId="77777777" w:rsidR="004A7E60" w:rsidRPr="002B5DFC" w:rsidRDefault="004A7E60" w:rsidP="004A7E60">
                      <w:pPr>
                        <w:ind w:left="-709" w:firstLine="851"/>
                        <w:rPr>
                          <w:rFonts w:ascii="Cambria" w:hAnsi="Cambria"/>
                          <w:sz w:val="20"/>
                          <w:szCs w:val="20"/>
                        </w:rPr>
                      </w:pPr>
                      <w:r w:rsidRPr="002B5DFC">
                        <w:rPr>
                          <w:rFonts w:ascii="Cambria" w:hAnsi="Cambria"/>
                          <w:sz w:val="20"/>
                          <w:szCs w:val="20"/>
                        </w:rPr>
                        <w:t>ul. Św. Tekli 62, Promnik, 26 - 067 Strawczyn</w:t>
                      </w:r>
                    </w:p>
                    <w:p w14:paraId="5E98F190" w14:textId="77777777" w:rsidR="004A7E60" w:rsidRDefault="004A7E60" w:rsidP="004A7E60">
                      <w:pPr>
                        <w:ind w:firstLine="142"/>
                        <w:rPr>
                          <w:rFonts w:ascii="Book Antiqua" w:hAnsi="Book Antiqua" w:cs="Calibri"/>
                        </w:rPr>
                      </w:pPr>
                      <w:r w:rsidRPr="002B5DFC">
                        <w:rPr>
                          <w:rFonts w:ascii="Cambria" w:hAnsi="Cambria" w:cs="Calibri"/>
                          <w:sz w:val="20"/>
                          <w:szCs w:val="20"/>
                        </w:rPr>
                        <w:sym w:font="Wingdings" w:char="F028"/>
                      </w:r>
                      <w:r w:rsidRPr="002B5DFC">
                        <w:rPr>
                          <w:rFonts w:ascii="Cambria" w:hAnsi="Cambria" w:cs="Calibri"/>
                          <w:sz w:val="20"/>
                          <w:szCs w:val="20"/>
                        </w:rPr>
                        <w:t xml:space="preserve"> 41 346 12 43/44, </w:t>
                      </w:r>
                      <w:r w:rsidRPr="002B5DFC">
                        <w:rPr>
                          <w:rFonts w:ascii="Cambria" w:hAnsi="Cambria" w:cs="Calibri"/>
                          <w:b/>
                          <w:sz w:val="20"/>
                          <w:szCs w:val="20"/>
                        </w:rPr>
                        <w:t xml:space="preserve">e-mail: </w:t>
                      </w:r>
                      <w:r w:rsidRPr="002B5DFC">
                        <w:rPr>
                          <w:rFonts w:ascii="Cambria" w:hAnsi="Cambria" w:cs="Calibri"/>
                          <w:sz w:val="20"/>
                          <w:szCs w:val="20"/>
                        </w:rPr>
                        <w:t xml:space="preserve"> </w:t>
                      </w:r>
                      <w:hyperlink r:id="rId2" w:history="1">
                        <w:r w:rsidRPr="002B5DFC">
                          <w:rPr>
                            <w:rStyle w:val="Hipercze"/>
                            <w:rFonts w:ascii="Cambria" w:hAnsi="Cambria" w:cs="Calibri"/>
                            <w:sz w:val="20"/>
                            <w:szCs w:val="20"/>
                          </w:rPr>
                          <w:t>biuro@pgo.kielce.pl</w:t>
                        </w:r>
                      </w:hyperlink>
                      <w:r>
                        <w:rPr>
                          <w:rStyle w:val="Hipercze"/>
                          <w:rFonts w:ascii="Book Antiqua" w:hAnsi="Book Antiqua" w:cs="Calibri"/>
                        </w:rPr>
                        <w:t xml:space="preserve">    </w:t>
                      </w:r>
                    </w:p>
                    <w:p w14:paraId="2C77FA41" w14:textId="77777777" w:rsidR="004A7E60" w:rsidRDefault="004A7E60" w:rsidP="004A7E60">
                      <w:pPr>
                        <w:ind w:firstLine="142"/>
                        <w:rPr>
                          <w:rFonts w:ascii="Book Antiqua" w:hAnsi="Book Antiqua" w:cs="Calibri"/>
                        </w:rPr>
                      </w:pPr>
                    </w:p>
                    <w:p w14:paraId="11C85A65" w14:textId="77777777" w:rsidR="004A7E60" w:rsidRPr="003121DE" w:rsidRDefault="004A7E60" w:rsidP="004A7E60">
                      <w:pPr>
                        <w:ind w:firstLine="142"/>
                        <w:rPr>
                          <w:rFonts w:ascii="Book Antiqua" w:hAnsi="Book Antiqua" w:cs="Calibri"/>
                        </w:rPr>
                      </w:pPr>
                    </w:p>
                  </w:txbxContent>
                </v:textbox>
                <w10:wrap type="none"/>
                <w10:anchorlock/>
              </v:shape>
            </w:pict>
          </w:r>
        </w:p>
      </w:tc>
    </w:tr>
  </w:tbl>
  <w:p w14:paraId="13848039" w14:textId="389D46C7" w:rsidR="004A7E60" w:rsidRPr="004A7E60" w:rsidRDefault="004A7E60" w:rsidP="004A7E60">
    <w:pPr>
      <w:tabs>
        <w:tab w:val="center" w:pos="4536"/>
        <w:tab w:val="right" w:pos="9072"/>
      </w:tabs>
      <w:rPr>
        <w:rFonts w:ascii="Calibri" w:hAnsi="Calibri" w:cs="Calibri"/>
        <w:b/>
        <w:sz w:val="20"/>
        <w:szCs w:val="16"/>
        <w:lang w:eastAsia="en-US"/>
      </w:rPr>
    </w:pPr>
    <w:bookmarkStart w:id="2" w:name="_Hlk157154973"/>
    <w:bookmarkStart w:id="3" w:name="_Hlk157154974"/>
    <w:bookmarkStart w:id="4" w:name="_Hlk157155280"/>
    <w:bookmarkStart w:id="5" w:name="_Hlk157155281"/>
    <w:r w:rsidRPr="004A7E60">
      <w:rPr>
        <w:rFonts w:ascii="Calibri" w:hAnsi="Calibri" w:cs="Calibri"/>
        <w:b/>
        <w:sz w:val="20"/>
        <w:szCs w:val="16"/>
        <w:lang w:eastAsia="en-US"/>
      </w:rPr>
      <w:t xml:space="preserve">Numer referencyjny: </w:t>
    </w:r>
    <w:bookmarkEnd w:id="2"/>
    <w:bookmarkEnd w:id="3"/>
    <w:bookmarkEnd w:id="4"/>
    <w:bookmarkEnd w:id="5"/>
    <w:r w:rsidR="00EE7F3D" w:rsidRPr="00EE7F3D">
      <w:rPr>
        <w:rFonts w:ascii="Calibri" w:hAnsi="Calibri" w:cs="Calibri"/>
        <w:b/>
        <w:sz w:val="20"/>
        <w:szCs w:val="16"/>
        <w:lang w:eastAsia="en-US"/>
      </w:rPr>
      <w:t xml:space="preserve">PGO/01/04/2026  </w:t>
    </w:r>
  </w:p>
  <w:p w14:paraId="5D37D808" w14:textId="77777777" w:rsidR="00BB2EE9" w:rsidRPr="00354E71" w:rsidRDefault="00BB2EE9" w:rsidP="00354E71">
    <w:pPr>
      <w:pStyle w:val="Tytu"/>
      <w:tabs>
        <w:tab w:val="left" w:pos="708"/>
        <w:tab w:val="left" w:pos="5175"/>
      </w:tabs>
      <w:spacing w:before="120"/>
      <w:jc w:val="left"/>
      <w:rPr>
        <w:rFonts w:ascii="Calibri" w:hAnsi="Calibri" w:cs="Calibri"/>
        <w:sz w:val="20"/>
        <w:szCs w:val="16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81"/>
    <w:multiLevelType w:val="singleLevel"/>
    <w:tmpl w:val="96B6609A"/>
    <w:lvl w:ilvl="0">
      <w:start w:val="1"/>
      <w:numFmt w:val="bullet"/>
      <w:pStyle w:val="Listapunktowana4"/>
      <w:lvlText w:val=""/>
      <w:lvlJc w:val="left"/>
      <w:pPr>
        <w:tabs>
          <w:tab w:val="num" w:pos="129"/>
        </w:tabs>
        <w:ind w:left="129" w:hanging="360"/>
      </w:pPr>
      <w:rPr>
        <w:rFonts w:ascii="Symbol" w:hAnsi="Symbol" w:hint="default"/>
      </w:rPr>
    </w:lvl>
  </w:abstractNum>
  <w:abstractNum w:abstractNumId="1" w15:restartNumberingAfterBreak="0">
    <w:nsid w:val="00000001"/>
    <w:multiLevelType w:val="multilevel"/>
    <w:tmpl w:val="00000001"/>
    <w:name w:val="WW8Num1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2" w15:restartNumberingAfterBreak="0">
    <w:nsid w:val="00000003"/>
    <w:multiLevelType w:val="multilevel"/>
    <w:tmpl w:val="9C2E2C92"/>
    <w:name w:val="WW8Num2"/>
    <w:lvl w:ilvl="0">
      <w:start w:val="11"/>
      <w:numFmt w:val="decimal"/>
      <w:lvlText w:val="%1"/>
      <w:lvlJc w:val="left"/>
      <w:pPr>
        <w:tabs>
          <w:tab w:val="num" w:pos="801"/>
        </w:tabs>
        <w:ind w:left="801" w:hanging="375"/>
      </w:pPr>
      <w:rPr>
        <w:rFonts w:cs="Times New Roman"/>
      </w:rPr>
    </w:lvl>
    <w:lvl w:ilvl="1">
      <w:start w:val="1"/>
      <w:numFmt w:val="decimal"/>
      <w:lvlText w:val="12.%2"/>
      <w:lvlJc w:val="left"/>
      <w:pPr>
        <w:tabs>
          <w:tab w:val="num" w:pos="1511"/>
        </w:tabs>
        <w:ind w:left="1511" w:hanging="375"/>
      </w:pPr>
      <w:rPr>
        <w:rFonts w:cs="Times New Roman"/>
        <w:i w:val="0"/>
        <w:iCs w:val="0"/>
      </w:rPr>
    </w:lvl>
    <w:lvl w:ilvl="2">
      <w:start w:val="1"/>
      <w:numFmt w:val="decimal"/>
      <w:lvlText w:val="%1.%2.%3"/>
      <w:lvlJc w:val="left"/>
      <w:pPr>
        <w:tabs>
          <w:tab w:val="num" w:pos="2282"/>
        </w:tabs>
        <w:ind w:left="2282" w:hanging="720"/>
      </w:pPr>
      <w:rPr>
        <w:rFonts w:cs="Times New Roman"/>
      </w:rPr>
    </w:lvl>
    <w:lvl w:ilvl="3">
      <w:start w:val="1"/>
      <w:numFmt w:val="decimal"/>
      <w:lvlText w:val="%1.%2.%3.%4"/>
      <w:lvlJc w:val="left"/>
      <w:pPr>
        <w:tabs>
          <w:tab w:val="num" w:pos="2708"/>
        </w:tabs>
        <w:ind w:left="2708" w:hanging="720"/>
      </w:pPr>
      <w:rPr>
        <w:rFonts w:cs="Times New Roman"/>
      </w:rPr>
    </w:lvl>
    <w:lvl w:ilvl="4">
      <w:start w:val="1"/>
      <w:numFmt w:val="decimal"/>
      <w:lvlText w:val="%1.%2.%3.%4.%5"/>
      <w:lvlJc w:val="left"/>
      <w:pPr>
        <w:tabs>
          <w:tab w:val="num" w:pos="3494"/>
        </w:tabs>
        <w:ind w:left="3494" w:hanging="1080"/>
      </w:pPr>
      <w:rPr>
        <w:rFonts w:cs="Times New Roman"/>
      </w:rPr>
    </w:lvl>
    <w:lvl w:ilvl="5">
      <w:start w:val="1"/>
      <w:numFmt w:val="decimal"/>
      <w:lvlText w:val="%1.%2.%3.%4.%5.%6"/>
      <w:lvlJc w:val="left"/>
      <w:pPr>
        <w:tabs>
          <w:tab w:val="num" w:pos="3920"/>
        </w:tabs>
        <w:ind w:left="3920" w:hanging="1080"/>
      </w:pPr>
      <w:rPr>
        <w:rFonts w:cs="Times New Roman"/>
      </w:rPr>
    </w:lvl>
    <w:lvl w:ilvl="6">
      <w:start w:val="1"/>
      <w:numFmt w:val="decimal"/>
      <w:lvlText w:val="%1.%2.%3.%4.%5.%6.%7"/>
      <w:lvlJc w:val="left"/>
      <w:pPr>
        <w:tabs>
          <w:tab w:val="num" w:pos="4706"/>
        </w:tabs>
        <w:ind w:left="4706" w:hanging="1440"/>
      </w:pPr>
      <w:rPr>
        <w:rFonts w:cs="Times New Roman"/>
      </w:rPr>
    </w:lvl>
    <w:lvl w:ilvl="7">
      <w:start w:val="1"/>
      <w:numFmt w:val="decimal"/>
      <w:lvlText w:val="%1.%2.%3.%4.%5.%6.%7.%8"/>
      <w:lvlJc w:val="left"/>
      <w:pPr>
        <w:tabs>
          <w:tab w:val="num" w:pos="5132"/>
        </w:tabs>
        <w:ind w:left="5132" w:hanging="1440"/>
      </w:pPr>
      <w:rPr>
        <w:rFonts w:cs="Times New Roman"/>
      </w:rPr>
    </w:lvl>
    <w:lvl w:ilvl="8">
      <w:start w:val="1"/>
      <w:numFmt w:val="decimal"/>
      <w:lvlText w:val="%1.%2.%3.%4.%5.%6.%7.%8.%9"/>
      <w:lvlJc w:val="left"/>
      <w:pPr>
        <w:tabs>
          <w:tab w:val="num" w:pos="5558"/>
        </w:tabs>
        <w:ind w:left="5558" w:hanging="1440"/>
      </w:pPr>
      <w:rPr>
        <w:rFonts w:cs="Times New Roman"/>
      </w:rPr>
    </w:lvl>
  </w:abstractNum>
  <w:abstractNum w:abstractNumId="3" w15:restartNumberingAfterBreak="0">
    <w:nsid w:val="00000004"/>
    <w:multiLevelType w:val="multilevel"/>
    <w:tmpl w:val="D3C49C0A"/>
    <w:name w:val="WW8Num3"/>
    <w:lvl w:ilvl="0">
      <w:start w:val="9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/>
      </w:rPr>
    </w:lvl>
    <w:lvl w:ilvl="1">
      <w:start w:val="1"/>
      <w:numFmt w:val="decimal"/>
      <w:lvlText w:val="%1.%2."/>
      <w:lvlJc w:val="left"/>
      <w:pPr>
        <w:tabs>
          <w:tab w:val="num" w:pos="1346"/>
        </w:tabs>
        <w:ind w:left="1346" w:hanging="360"/>
      </w:pPr>
      <w:rPr>
        <w:rFonts w:cs="Times New Roman"/>
        <w:i w:val="0"/>
        <w:iCs w:val="0"/>
      </w:rPr>
    </w:lvl>
    <w:lvl w:ilvl="2">
      <w:start w:val="1"/>
      <w:numFmt w:val="decimal"/>
      <w:lvlText w:val="%2.%3."/>
      <w:lvlJc w:val="left"/>
      <w:pPr>
        <w:tabs>
          <w:tab w:val="num" w:pos="2692"/>
        </w:tabs>
        <w:ind w:left="2692" w:hanging="720"/>
      </w:pPr>
      <w:rPr>
        <w:rFonts w:cs="Times New Roman"/>
      </w:rPr>
    </w:lvl>
    <w:lvl w:ilvl="3">
      <w:start w:val="1"/>
      <w:numFmt w:val="decimal"/>
      <w:lvlText w:val="%1.%2.%3.%4."/>
      <w:lvlJc w:val="left"/>
      <w:pPr>
        <w:tabs>
          <w:tab w:val="num" w:pos="3678"/>
        </w:tabs>
        <w:ind w:left="3678" w:hanging="720"/>
      </w:pPr>
      <w:rPr>
        <w:rFonts w:cs="Times New Roman"/>
      </w:rPr>
    </w:lvl>
    <w:lvl w:ilvl="4">
      <w:start w:val="1"/>
      <w:numFmt w:val="decimal"/>
      <w:lvlText w:val="%1.%2.%3.%4.%5."/>
      <w:lvlJc w:val="left"/>
      <w:pPr>
        <w:tabs>
          <w:tab w:val="num" w:pos="5024"/>
        </w:tabs>
        <w:ind w:left="5024" w:hanging="1080"/>
      </w:pPr>
      <w:rPr>
        <w:rFonts w:cs="Times New Roman"/>
      </w:rPr>
    </w:lvl>
    <w:lvl w:ilvl="5">
      <w:start w:val="1"/>
      <w:numFmt w:val="decimal"/>
      <w:lvlText w:val="%1.%2.%3.%4.%5.%6."/>
      <w:lvlJc w:val="left"/>
      <w:pPr>
        <w:tabs>
          <w:tab w:val="num" w:pos="6010"/>
        </w:tabs>
        <w:ind w:left="6010" w:hanging="1080"/>
      </w:pPr>
      <w:rPr>
        <w:rFonts w:cs="Times New Roman"/>
      </w:rPr>
    </w:lvl>
    <w:lvl w:ilvl="6">
      <w:start w:val="1"/>
      <w:numFmt w:val="decimal"/>
      <w:lvlText w:val="%1.%2.%3.%4.%5.%6.%7."/>
      <w:lvlJc w:val="left"/>
      <w:pPr>
        <w:tabs>
          <w:tab w:val="num" w:pos="7356"/>
        </w:tabs>
        <w:ind w:left="7356" w:hanging="1440"/>
      </w:pPr>
      <w:rPr>
        <w:rFonts w:cs="Times New Roman"/>
      </w:rPr>
    </w:lvl>
    <w:lvl w:ilvl="7">
      <w:start w:val="1"/>
      <w:numFmt w:val="decimal"/>
      <w:lvlText w:val="%1.%2.%3.%4.%5.%6.%7.%8."/>
      <w:lvlJc w:val="left"/>
      <w:pPr>
        <w:tabs>
          <w:tab w:val="num" w:pos="8342"/>
        </w:tabs>
        <w:ind w:left="8342" w:hanging="1440"/>
      </w:pPr>
      <w:rPr>
        <w:rFonts w:cs="Times New Roman"/>
      </w:rPr>
    </w:lvl>
    <w:lvl w:ilvl="8">
      <w:start w:val="1"/>
      <w:numFmt w:val="decimal"/>
      <w:lvlText w:val="%1.%2.%3.%4.%5.%6.%7.%8.%9."/>
      <w:lvlJc w:val="left"/>
      <w:pPr>
        <w:tabs>
          <w:tab w:val="num" w:pos="9688"/>
        </w:tabs>
        <w:ind w:left="9688" w:hanging="1800"/>
      </w:pPr>
      <w:rPr>
        <w:rFonts w:cs="Times New Roman"/>
      </w:rPr>
    </w:lvl>
  </w:abstractNum>
  <w:abstractNum w:abstractNumId="4" w15:restartNumberingAfterBreak="0">
    <w:nsid w:val="00000005"/>
    <w:multiLevelType w:val="multilevel"/>
    <w:tmpl w:val="00000005"/>
    <w:name w:val="WW8Num5"/>
    <w:lvl w:ilvl="0">
      <w:start w:val="15"/>
      <w:numFmt w:val="decimal"/>
      <w:lvlText w:val="%1."/>
      <w:lvlJc w:val="left"/>
      <w:pPr>
        <w:tabs>
          <w:tab w:val="num" w:pos="480"/>
        </w:tabs>
        <w:ind w:left="480" w:hanging="480"/>
      </w:pPr>
    </w:lvl>
    <w:lvl w:ilvl="1">
      <w:start w:val="1"/>
      <w:numFmt w:val="decimal"/>
      <w:lvlText w:val="%1.%2."/>
      <w:lvlJc w:val="left"/>
      <w:pPr>
        <w:tabs>
          <w:tab w:val="num" w:pos="480"/>
        </w:tabs>
        <w:ind w:left="480" w:hanging="480"/>
      </w:pPr>
    </w:lvl>
    <w:lvl w:ilvl="2">
      <w:start w:val="1"/>
      <w:numFmt w:val="lowerLetter"/>
      <w:lvlText w:val="%3)"/>
      <w:lvlJc w:val="left"/>
      <w:pPr>
        <w:tabs>
          <w:tab w:val="num" w:pos="720"/>
        </w:tabs>
        <w:ind w:left="720" w:hanging="720"/>
      </w:pPr>
      <w:rPr>
        <w:rFonts w:ascii="Times New Roman" w:eastAsia="Times New Roman" w:hAnsi="Times New Roman" w:cs="Times New Roman"/>
      </w:rPr>
    </w:lvl>
    <w:lvl w:ilvl="3">
      <w:start w:val="1"/>
      <w:numFmt w:val="decimal"/>
      <w:lvlText w:val="%1.%2.%3.%4."/>
      <w:lvlJc w:val="left"/>
      <w:pPr>
        <w:tabs>
          <w:tab w:val="num" w:pos="720"/>
        </w:tabs>
        <w:ind w:left="720" w:hanging="720"/>
      </w:pPr>
    </w:lvl>
    <w:lvl w:ilvl="4">
      <w:start w:val="1"/>
      <w:numFmt w:val="decimal"/>
      <w:lvlText w:val="%1.%2.%3.%4.%5."/>
      <w:lvlJc w:val="left"/>
      <w:pPr>
        <w:tabs>
          <w:tab w:val="num" w:pos="1080"/>
        </w:tabs>
        <w:ind w:left="1080" w:hanging="1080"/>
      </w:pPr>
    </w:lvl>
    <w:lvl w:ilvl="5">
      <w:start w:val="1"/>
      <w:numFmt w:val="decimal"/>
      <w:lvlText w:val="%1.%2.%3.%4.%5.%6."/>
      <w:lvlJc w:val="left"/>
      <w:pPr>
        <w:tabs>
          <w:tab w:val="num" w:pos="1080"/>
        </w:tabs>
        <w:ind w:left="1080" w:hanging="1080"/>
      </w:pPr>
    </w:lvl>
    <w:lvl w:ilvl="6">
      <w:start w:val="1"/>
      <w:numFmt w:val="decimal"/>
      <w:lvlText w:val="%1.%2.%3.%4.%5.%6.%7."/>
      <w:lvlJc w:val="left"/>
      <w:pPr>
        <w:tabs>
          <w:tab w:val="num" w:pos="1440"/>
        </w:tabs>
        <w:ind w:left="1440" w:hanging="1440"/>
      </w:pPr>
    </w:lvl>
    <w:lvl w:ilvl="7">
      <w:start w:val="1"/>
      <w:numFmt w:val="decimal"/>
      <w:lvlText w:val="%1.%2.%3.%4.%5.%6.%7.%8."/>
      <w:lvlJc w:val="left"/>
      <w:pPr>
        <w:tabs>
          <w:tab w:val="num" w:pos="1440"/>
        </w:tabs>
        <w:ind w:left="1440" w:hanging="1440"/>
      </w:pPr>
    </w:lvl>
    <w:lvl w:ilvl="8">
      <w:start w:val="1"/>
      <w:numFmt w:val="decimal"/>
      <w:lvlText w:val="%1.%2.%3.%4.%5.%6.%7.%8.%9."/>
      <w:lvlJc w:val="left"/>
      <w:pPr>
        <w:tabs>
          <w:tab w:val="num" w:pos="1800"/>
        </w:tabs>
        <w:ind w:left="1800" w:hanging="1800"/>
      </w:pPr>
    </w:lvl>
  </w:abstractNum>
  <w:abstractNum w:abstractNumId="5" w15:restartNumberingAfterBreak="0">
    <w:nsid w:val="00000006"/>
    <w:multiLevelType w:val="multilevel"/>
    <w:tmpl w:val="94D2CF40"/>
    <w:name w:val="WW8Num6"/>
    <w:lvl w:ilvl="0">
      <w:start w:val="9"/>
      <w:numFmt w:val="decimal"/>
      <w:lvlText w:val="%1"/>
      <w:lvlJc w:val="left"/>
      <w:pPr>
        <w:tabs>
          <w:tab w:val="num" w:pos="0"/>
        </w:tabs>
        <w:ind w:left="360" w:hanging="360"/>
      </w:pPr>
    </w:lvl>
    <w:lvl w:ilvl="1">
      <w:start w:val="5"/>
      <w:numFmt w:val="decimal"/>
      <w:lvlText w:val="%1.%2"/>
      <w:lvlJc w:val="left"/>
      <w:pPr>
        <w:tabs>
          <w:tab w:val="num" w:pos="0"/>
        </w:tabs>
        <w:ind w:left="360" w:hanging="360"/>
      </w:pPr>
      <w:rPr>
        <w:b/>
      </w:rPr>
    </w:lvl>
    <w:lvl w:ilvl="2">
      <w:start w:val="1"/>
      <w:numFmt w:val="decimal"/>
      <w:lvlText w:val="%1.%2.%3"/>
      <w:lvlJc w:val="left"/>
      <w:pPr>
        <w:tabs>
          <w:tab w:val="num" w:pos="0"/>
        </w:tabs>
        <w:ind w:left="720" w:hanging="720"/>
      </w:pPr>
    </w:lvl>
    <w:lvl w:ilvl="3">
      <w:start w:val="1"/>
      <w:numFmt w:val="decimal"/>
      <w:lvlText w:val="%1.%2.%3.%4"/>
      <w:lvlJc w:val="left"/>
      <w:pPr>
        <w:tabs>
          <w:tab w:val="num" w:pos="0"/>
        </w:tabs>
        <w:ind w:left="720" w:hanging="720"/>
      </w:pPr>
    </w:lvl>
    <w:lvl w:ilvl="4">
      <w:start w:val="1"/>
      <w:numFmt w:val="decimal"/>
      <w:lvlText w:val="%1.%2.%3.%4.%5"/>
      <w:lvlJc w:val="left"/>
      <w:pPr>
        <w:tabs>
          <w:tab w:val="num" w:pos="0"/>
        </w:tabs>
        <w:ind w:left="720" w:hanging="720"/>
      </w:pPr>
    </w:lvl>
    <w:lvl w:ilvl="5">
      <w:start w:val="1"/>
      <w:numFmt w:val="decimal"/>
      <w:lvlText w:val="%1.%2.%3.%4.%5.%6"/>
      <w:lvlJc w:val="left"/>
      <w:pPr>
        <w:tabs>
          <w:tab w:val="num" w:pos="0"/>
        </w:tabs>
        <w:ind w:left="1080" w:hanging="1080"/>
      </w:pPr>
    </w:lvl>
    <w:lvl w:ilvl="6">
      <w:start w:val="1"/>
      <w:numFmt w:val="decimal"/>
      <w:lvlText w:val="%1.%2.%3.%4.%5.%6.%7"/>
      <w:lvlJc w:val="left"/>
      <w:pPr>
        <w:tabs>
          <w:tab w:val="num" w:pos="0"/>
        </w:tabs>
        <w:ind w:left="1080" w:hanging="1080"/>
      </w:pPr>
    </w:lvl>
    <w:lvl w:ilvl="7">
      <w:start w:val="1"/>
      <w:numFmt w:val="decimal"/>
      <w:lvlText w:val="%1.%2.%3.%4.%5.%6.%7.%8"/>
      <w:lvlJc w:val="left"/>
      <w:pPr>
        <w:tabs>
          <w:tab w:val="num" w:pos="0"/>
        </w:tabs>
        <w:ind w:left="1440" w:hanging="1440"/>
      </w:pPr>
    </w:lvl>
    <w:lvl w:ilvl="8">
      <w:start w:val="1"/>
      <w:numFmt w:val="decimal"/>
      <w:lvlText w:val="%1.%2.%3.%4.%5.%6.%7.%8.%9"/>
      <w:lvlJc w:val="left"/>
      <w:pPr>
        <w:tabs>
          <w:tab w:val="num" w:pos="0"/>
        </w:tabs>
        <w:ind w:left="1440" w:hanging="1440"/>
      </w:pPr>
    </w:lvl>
  </w:abstractNum>
  <w:abstractNum w:abstractNumId="6" w15:restartNumberingAfterBreak="0">
    <w:nsid w:val="0000000C"/>
    <w:multiLevelType w:val="multilevel"/>
    <w:tmpl w:val="0000000C"/>
    <w:name w:val="WW8Num12"/>
    <w:lvl w:ilvl="0">
      <w:start w:val="1"/>
      <w:numFmt w:val="lowerLetter"/>
      <w:lvlText w:val="%1)"/>
      <w:lvlJc w:val="left"/>
      <w:pPr>
        <w:tabs>
          <w:tab w:val="num" w:pos="2880"/>
        </w:tabs>
        <w:ind w:left="288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Letter"/>
      <w:lvlText w:val="%3)"/>
      <w:lvlJc w:val="left"/>
      <w:pPr>
        <w:tabs>
          <w:tab w:val="num" w:pos="2340"/>
        </w:tabs>
        <w:ind w:left="2340" w:hanging="360"/>
      </w:pPr>
      <w:rPr>
        <w:rFonts w:ascii="Arial" w:hAnsi="Arial"/>
        <w:b w:val="0"/>
        <w:i w:val="0"/>
        <w:sz w:val="20"/>
        <w:szCs w:val="20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" w15:restartNumberingAfterBreak="0">
    <w:nsid w:val="0000000E"/>
    <w:multiLevelType w:val="multilevel"/>
    <w:tmpl w:val="0000000E"/>
    <w:name w:val="WW8Num14"/>
    <w:lvl w:ilvl="0">
      <w:start w:val="13"/>
      <w:numFmt w:val="decimal"/>
      <w:lvlText w:val="%1."/>
      <w:lvlJc w:val="left"/>
      <w:pPr>
        <w:tabs>
          <w:tab w:val="num" w:pos="540"/>
        </w:tabs>
        <w:ind w:left="540" w:hanging="540"/>
      </w:pPr>
    </w:lvl>
    <w:lvl w:ilvl="1">
      <w:start w:val="3"/>
      <w:numFmt w:val="decimal"/>
      <w:lvlText w:val="%1.%2."/>
      <w:lvlJc w:val="left"/>
      <w:pPr>
        <w:tabs>
          <w:tab w:val="num" w:pos="720"/>
        </w:tabs>
        <w:ind w:left="720" w:hanging="720"/>
      </w:pPr>
    </w:lvl>
    <w:lvl w:ilvl="2">
      <w:start w:val="1"/>
      <w:numFmt w:val="decimal"/>
      <w:lvlText w:val="%1.%2.%3."/>
      <w:lvlJc w:val="left"/>
      <w:pPr>
        <w:tabs>
          <w:tab w:val="num" w:pos="1080"/>
        </w:tabs>
        <w:ind w:left="1080" w:hanging="1080"/>
      </w:pPr>
    </w:lvl>
    <w:lvl w:ilvl="3">
      <w:start w:val="1"/>
      <w:numFmt w:val="decimal"/>
      <w:lvlText w:val="%1.%2.%3.%4."/>
      <w:lvlJc w:val="left"/>
      <w:pPr>
        <w:tabs>
          <w:tab w:val="num" w:pos="1080"/>
        </w:tabs>
        <w:ind w:left="1080" w:hanging="1080"/>
      </w:pPr>
    </w:lvl>
    <w:lvl w:ilvl="4">
      <w:start w:val="1"/>
      <w:numFmt w:val="decimal"/>
      <w:lvlText w:val="%1.%2.%3.%4.%5."/>
      <w:lvlJc w:val="left"/>
      <w:pPr>
        <w:tabs>
          <w:tab w:val="num" w:pos="1440"/>
        </w:tabs>
        <w:ind w:left="1440" w:hanging="1440"/>
      </w:pPr>
    </w:lvl>
    <w:lvl w:ilvl="5">
      <w:start w:val="1"/>
      <w:numFmt w:val="decimal"/>
      <w:lvlText w:val="%1.%2.%3.%4.%5.%6."/>
      <w:lvlJc w:val="left"/>
      <w:pPr>
        <w:tabs>
          <w:tab w:val="num" w:pos="1800"/>
        </w:tabs>
        <w:ind w:left="1800" w:hanging="1800"/>
      </w:pPr>
    </w:lvl>
    <w:lvl w:ilvl="6">
      <w:start w:val="1"/>
      <w:numFmt w:val="decimal"/>
      <w:lvlText w:val="%1.%2.%3.%4.%5.%6.%7."/>
      <w:lvlJc w:val="left"/>
      <w:pPr>
        <w:tabs>
          <w:tab w:val="num" w:pos="1800"/>
        </w:tabs>
        <w:ind w:left="1800" w:hanging="1800"/>
      </w:pPr>
    </w:lvl>
    <w:lvl w:ilvl="7">
      <w:start w:val="1"/>
      <w:numFmt w:val="decimal"/>
      <w:lvlText w:val="%1.%2.%3.%4.%5.%6.%7.%8."/>
      <w:lvlJc w:val="left"/>
      <w:pPr>
        <w:tabs>
          <w:tab w:val="num" w:pos="2160"/>
        </w:tabs>
        <w:ind w:left="2160" w:hanging="2160"/>
      </w:pPr>
    </w:lvl>
    <w:lvl w:ilvl="8">
      <w:start w:val="1"/>
      <w:numFmt w:val="decimal"/>
      <w:lvlText w:val="%1.%2.%3.%4.%5.%6.%7.%8.%9."/>
      <w:lvlJc w:val="left"/>
      <w:pPr>
        <w:tabs>
          <w:tab w:val="num" w:pos="2520"/>
        </w:tabs>
        <w:ind w:left="2520" w:hanging="2520"/>
      </w:pPr>
    </w:lvl>
  </w:abstractNum>
  <w:abstractNum w:abstractNumId="8" w15:restartNumberingAfterBreak="0">
    <w:nsid w:val="0000000F"/>
    <w:multiLevelType w:val="multilevel"/>
    <w:tmpl w:val="0000000F"/>
    <w:name w:val="WW8Num17"/>
    <w:lvl w:ilvl="0">
      <w:start w:val="13"/>
      <w:numFmt w:val="decimal"/>
      <w:lvlText w:val="%1."/>
      <w:lvlJc w:val="left"/>
      <w:pPr>
        <w:tabs>
          <w:tab w:val="num" w:pos="540"/>
        </w:tabs>
        <w:ind w:left="540" w:hanging="540"/>
      </w:pPr>
      <w:rPr>
        <w:rFonts w:cs="Times New Roman"/>
      </w:rPr>
    </w:lvl>
    <w:lvl w:ilvl="1">
      <w:start w:val="2"/>
      <w:numFmt w:val="decimal"/>
      <w:lvlText w:val="%1.%2."/>
      <w:lvlJc w:val="left"/>
      <w:pPr>
        <w:tabs>
          <w:tab w:val="num" w:pos="1146"/>
        </w:tabs>
        <w:ind w:left="1146" w:hanging="720"/>
      </w:pPr>
      <w:rPr>
        <w:rFonts w:cs="Times New Roman"/>
      </w:rPr>
    </w:lvl>
    <w:lvl w:ilvl="2">
      <w:start w:val="1"/>
      <w:numFmt w:val="decimal"/>
      <w:lvlText w:val="%1.%2.%3."/>
      <w:lvlJc w:val="left"/>
      <w:pPr>
        <w:tabs>
          <w:tab w:val="num" w:pos="1572"/>
        </w:tabs>
        <w:ind w:left="1572" w:hanging="720"/>
      </w:pPr>
      <w:rPr>
        <w:rFonts w:cs="Times New Roman"/>
      </w:rPr>
    </w:lvl>
    <w:lvl w:ilvl="3">
      <w:start w:val="1"/>
      <w:numFmt w:val="decimal"/>
      <w:lvlText w:val="%1.%2.%3.%4."/>
      <w:lvlJc w:val="left"/>
      <w:pPr>
        <w:tabs>
          <w:tab w:val="num" w:pos="2358"/>
        </w:tabs>
        <w:ind w:left="2358" w:hanging="1080"/>
      </w:pPr>
      <w:rPr>
        <w:rFonts w:cs="Times New Roman"/>
      </w:rPr>
    </w:lvl>
    <w:lvl w:ilvl="4">
      <w:start w:val="1"/>
      <w:numFmt w:val="decimal"/>
      <w:lvlText w:val="%1.%2.%3.%4.%5."/>
      <w:lvlJc w:val="left"/>
      <w:pPr>
        <w:tabs>
          <w:tab w:val="num" w:pos="2784"/>
        </w:tabs>
        <w:ind w:left="2784" w:hanging="1080"/>
      </w:pPr>
      <w:rPr>
        <w:rFonts w:cs="Times New Roman"/>
      </w:rPr>
    </w:lvl>
    <w:lvl w:ilvl="5">
      <w:start w:val="1"/>
      <w:numFmt w:val="decimal"/>
      <w:lvlText w:val="%1.%2.%3.%4.%5.%6."/>
      <w:lvlJc w:val="left"/>
      <w:pPr>
        <w:tabs>
          <w:tab w:val="num" w:pos="3570"/>
        </w:tabs>
        <w:ind w:left="3570" w:hanging="1440"/>
      </w:pPr>
      <w:rPr>
        <w:rFonts w:cs="Times New Roman"/>
      </w:rPr>
    </w:lvl>
    <w:lvl w:ilvl="6">
      <w:start w:val="1"/>
      <w:numFmt w:val="decimal"/>
      <w:lvlText w:val="%1.%2.%3.%4.%5.%6.%7."/>
      <w:lvlJc w:val="left"/>
      <w:pPr>
        <w:tabs>
          <w:tab w:val="num" w:pos="3996"/>
        </w:tabs>
        <w:ind w:left="3996" w:hanging="1440"/>
      </w:pPr>
      <w:rPr>
        <w:rFonts w:cs="Times New Roman"/>
      </w:rPr>
    </w:lvl>
    <w:lvl w:ilvl="7">
      <w:start w:val="1"/>
      <w:numFmt w:val="decimal"/>
      <w:lvlText w:val="%1.%2.%3.%4.%5.%6.%7.%8."/>
      <w:lvlJc w:val="left"/>
      <w:pPr>
        <w:tabs>
          <w:tab w:val="num" w:pos="4782"/>
        </w:tabs>
        <w:ind w:left="4782" w:hanging="1800"/>
      </w:pPr>
      <w:rPr>
        <w:rFonts w:cs="Times New Roman"/>
      </w:rPr>
    </w:lvl>
    <w:lvl w:ilvl="8">
      <w:start w:val="1"/>
      <w:numFmt w:val="decimal"/>
      <w:lvlText w:val="%1.%2.%3.%4.%5.%6.%7.%8.%9."/>
      <w:lvlJc w:val="left"/>
      <w:pPr>
        <w:tabs>
          <w:tab w:val="num" w:pos="5208"/>
        </w:tabs>
        <w:ind w:left="5208" w:hanging="1800"/>
      </w:pPr>
      <w:rPr>
        <w:rFonts w:cs="Times New Roman"/>
      </w:rPr>
    </w:lvl>
  </w:abstractNum>
  <w:abstractNum w:abstractNumId="9" w15:restartNumberingAfterBreak="0">
    <w:nsid w:val="00000012"/>
    <w:multiLevelType w:val="multilevel"/>
    <w:tmpl w:val="C6AA1B82"/>
    <w:name w:val="WW8Num21"/>
    <w:lvl w:ilvl="0">
      <w:start w:val="20"/>
      <w:numFmt w:val="decimal"/>
      <w:lvlText w:val="%1."/>
      <w:lvlJc w:val="left"/>
      <w:pPr>
        <w:tabs>
          <w:tab w:val="num" w:pos="435"/>
        </w:tabs>
        <w:ind w:left="435" w:hanging="435"/>
      </w:pPr>
      <w:rPr>
        <w:rFonts w:cs="Times New Roman"/>
      </w:rPr>
    </w:lvl>
    <w:lvl w:ilvl="1">
      <w:start w:val="1"/>
      <w:numFmt w:val="decimal"/>
      <w:lvlText w:val="%1.%2."/>
      <w:lvlJc w:val="left"/>
      <w:pPr>
        <w:tabs>
          <w:tab w:val="num" w:pos="861"/>
        </w:tabs>
        <w:ind w:left="861" w:hanging="435"/>
      </w:pPr>
      <w:rPr>
        <w:rFonts w:cs="Times New Roman"/>
        <w:i w:val="0"/>
        <w:iCs w:val="0"/>
      </w:rPr>
    </w:lvl>
    <w:lvl w:ilvl="2">
      <w:start w:val="1"/>
      <w:numFmt w:val="decimal"/>
      <w:lvlText w:val="%1.%2.%3."/>
      <w:lvlJc w:val="left"/>
      <w:pPr>
        <w:tabs>
          <w:tab w:val="num" w:pos="1572"/>
        </w:tabs>
        <w:ind w:left="1572" w:hanging="720"/>
      </w:pPr>
      <w:rPr>
        <w:rFonts w:cs="Times New Roman"/>
      </w:rPr>
    </w:lvl>
    <w:lvl w:ilvl="3">
      <w:start w:val="1"/>
      <w:numFmt w:val="decimal"/>
      <w:lvlText w:val="%1.%2.%3.%4."/>
      <w:lvlJc w:val="left"/>
      <w:pPr>
        <w:tabs>
          <w:tab w:val="num" w:pos="1998"/>
        </w:tabs>
        <w:ind w:left="1998" w:hanging="720"/>
      </w:pPr>
      <w:rPr>
        <w:rFonts w:cs="Times New Roman"/>
      </w:rPr>
    </w:lvl>
    <w:lvl w:ilvl="4">
      <w:start w:val="1"/>
      <w:numFmt w:val="decimal"/>
      <w:lvlText w:val="%1.%2.%3.%4.%5."/>
      <w:lvlJc w:val="left"/>
      <w:pPr>
        <w:tabs>
          <w:tab w:val="num" w:pos="2784"/>
        </w:tabs>
        <w:ind w:left="2784" w:hanging="1080"/>
      </w:pPr>
      <w:rPr>
        <w:rFonts w:cs="Times New Roman"/>
      </w:rPr>
    </w:lvl>
    <w:lvl w:ilvl="5">
      <w:start w:val="1"/>
      <w:numFmt w:val="decimal"/>
      <w:lvlText w:val="%1.%2.%3.%4.%5.%6."/>
      <w:lvlJc w:val="left"/>
      <w:pPr>
        <w:tabs>
          <w:tab w:val="num" w:pos="3210"/>
        </w:tabs>
        <w:ind w:left="3210" w:hanging="1080"/>
      </w:pPr>
      <w:rPr>
        <w:rFonts w:cs="Times New Roman"/>
      </w:rPr>
    </w:lvl>
    <w:lvl w:ilvl="6">
      <w:start w:val="1"/>
      <w:numFmt w:val="decimal"/>
      <w:lvlText w:val="%1.%2.%3.%4.%5.%6.%7."/>
      <w:lvlJc w:val="left"/>
      <w:pPr>
        <w:tabs>
          <w:tab w:val="num" w:pos="3996"/>
        </w:tabs>
        <w:ind w:left="3996" w:hanging="1440"/>
      </w:pPr>
      <w:rPr>
        <w:rFonts w:cs="Times New Roman"/>
      </w:rPr>
    </w:lvl>
    <w:lvl w:ilvl="7">
      <w:start w:val="1"/>
      <w:numFmt w:val="decimal"/>
      <w:lvlText w:val="%1.%2.%3.%4.%5.%6.%7.%8."/>
      <w:lvlJc w:val="left"/>
      <w:pPr>
        <w:tabs>
          <w:tab w:val="num" w:pos="4422"/>
        </w:tabs>
        <w:ind w:left="4422" w:hanging="1440"/>
      </w:pPr>
      <w:rPr>
        <w:rFonts w:cs="Times New Roman"/>
      </w:rPr>
    </w:lvl>
    <w:lvl w:ilvl="8">
      <w:start w:val="1"/>
      <w:numFmt w:val="decimal"/>
      <w:lvlText w:val="%1.%2.%3.%4.%5.%6.%7.%8.%9."/>
      <w:lvlJc w:val="left"/>
      <w:pPr>
        <w:tabs>
          <w:tab w:val="num" w:pos="5208"/>
        </w:tabs>
        <w:ind w:left="5208" w:hanging="1800"/>
      </w:pPr>
      <w:rPr>
        <w:rFonts w:cs="Times New Roman"/>
      </w:rPr>
    </w:lvl>
  </w:abstractNum>
  <w:abstractNum w:abstractNumId="10" w15:restartNumberingAfterBreak="0">
    <w:nsid w:val="00000014"/>
    <w:multiLevelType w:val="multilevel"/>
    <w:tmpl w:val="00000014"/>
    <w:name w:val="WW8Num23"/>
    <w:lvl w:ilvl="0">
      <w:start w:val="5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/>
      </w:rPr>
    </w:lvl>
    <w:lvl w:ilvl="1">
      <w:start w:val="1"/>
      <w:numFmt w:val="decimal"/>
      <w:lvlText w:val="10.%2."/>
      <w:lvlJc w:val="left"/>
      <w:pPr>
        <w:tabs>
          <w:tab w:val="num" w:pos="786"/>
        </w:tabs>
        <w:ind w:left="786" w:hanging="360"/>
      </w:pPr>
      <w:rPr>
        <w:rFonts w:cs="Times New Roman"/>
      </w:rPr>
    </w:lvl>
    <w:lvl w:ilvl="2">
      <w:start w:val="1"/>
      <w:numFmt w:val="decimal"/>
      <w:lvlText w:val="10.%2.%3."/>
      <w:lvlJc w:val="left"/>
      <w:pPr>
        <w:tabs>
          <w:tab w:val="num" w:pos="1572"/>
        </w:tabs>
        <w:ind w:left="1572" w:hanging="720"/>
      </w:pPr>
      <w:rPr>
        <w:rFonts w:cs="Times New Roman"/>
      </w:rPr>
    </w:lvl>
    <w:lvl w:ilvl="3">
      <w:start w:val="1"/>
      <w:numFmt w:val="decimal"/>
      <w:lvlText w:val="%1.%2.%3.%4."/>
      <w:lvlJc w:val="left"/>
      <w:pPr>
        <w:tabs>
          <w:tab w:val="num" w:pos="1998"/>
        </w:tabs>
        <w:ind w:left="1998" w:hanging="720"/>
      </w:pPr>
      <w:rPr>
        <w:rFonts w:cs="Times New Roman"/>
      </w:rPr>
    </w:lvl>
    <w:lvl w:ilvl="4">
      <w:start w:val="1"/>
      <w:numFmt w:val="decimal"/>
      <w:lvlText w:val="%1.%2.%3.%4.%5."/>
      <w:lvlJc w:val="left"/>
      <w:pPr>
        <w:tabs>
          <w:tab w:val="num" w:pos="2784"/>
        </w:tabs>
        <w:ind w:left="2784" w:hanging="1080"/>
      </w:pPr>
      <w:rPr>
        <w:rFonts w:cs="Times New Roman"/>
      </w:rPr>
    </w:lvl>
    <w:lvl w:ilvl="5">
      <w:start w:val="1"/>
      <w:numFmt w:val="decimal"/>
      <w:lvlText w:val="%1.%2.%3.%4.%5.%6."/>
      <w:lvlJc w:val="left"/>
      <w:pPr>
        <w:tabs>
          <w:tab w:val="num" w:pos="3210"/>
        </w:tabs>
        <w:ind w:left="3210" w:hanging="1080"/>
      </w:pPr>
      <w:rPr>
        <w:rFonts w:cs="Times New Roman"/>
      </w:rPr>
    </w:lvl>
    <w:lvl w:ilvl="6">
      <w:start w:val="1"/>
      <w:numFmt w:val="decimal"/>
      <w:lvlText w:val="%1.%2.%3.%4.%5.%6.%7."/>
      <w:lvlJc w:val="left"/>
      <w:pPr>
        <w:tabs>
          <w:tab w:val="num" w:pos="3996"/>
        </w:tabs>
        <w:ind w:left="3996" w:hanging="1440"/>
      </w:pPr>
      <w:rPr>
        <w:rFonts w:cs="Times New Roman"/>
      </w:rPr>
    </w:lvl>
    <w:lvl w:ilvl="7">
      <w:start w:val="1"/>
      <w:numFmt w:val="decimal"/>
      <w:lvlText w:val="%1.%2.%3.%4.%5.%6.%7.%8."/>
      <w:lvlJc w:val="left"/>
      <w:pPr>
        <w:tabs>
          <w:tab w:val="num" w:pos="4422"/>
        </w:tabs>
        <w:ind w:left="4422" w:hanging="1440"/>
      </w:pPr>
      <w:rPr>
        <w:rFonts w:cs="Times New Roman"/>
      </w:rPr>
    </w:lvl>
    <w:lvl w:ilvl="8">
      <w:start w:val="1"/>
      <w:numFmt w:val="decimal"/>
      <w:lvlText w:val="%1.%2.%3.%4.%5.%6.%7.%8.%9."/>
      <w:lvlJc w:val="left"/>
      <w:pPr>
        <w:tabs>
          <w:tab w:val="num" w:pos="5208"/>
        </w:tabs>
        <w:ind w:left="5208" w:hanging="1800"/>
      </w:pPr>
      <w:rPr>
        <w:rFonts w:cs="Times New Roman"/>
      </w:rPr>
    </w:lvl>
  </w:abstractNum>
  <w:abstractNum w:abstractNumId="11" w15:restartNumberingAfterBreak="0">
    <w:nsid w:val="0000001D"/>
    <w:multiLevelType w:val="multilevel"/>
    <w:tmpl w:val="0000001D"/>
    <w:name w:val="WW8Num29"/>
    <w:lvl w:ilvl="0">
      <w:start w:val="13"/>
      <w:numFmt w:val="decimal"/>
      <w:lvlText w:val="%1."/>
      <w:lvlJc w:val="left"/>
      <w:pPr>
        <w:tabs>
          <w:tab w:val="num" w:pos="435"/>
        </w:tabs>
        <w:ind w:left="435" w:hanging="435"/>
      </w:pPr>
      <w:rPr>
        <w:rFonts w:cs="Times New Roman"/>
      </w:rPr>
    </w:lvl>
    <w:lvl w:ilvl="1">
      <w:start w:val="2"/>
      <w:numFmt w:val="decimal"/>
      <w:lvlText w:val="12.%2."/>
      <w:lvlJc w:val="left"/>
      <w:pPr>
        <w:tabs>
          <w:tab w:val="num" w:pos="861"/>
        </w:tabs>
        <w:ind w:left="861" w:hanging="435"/>
      </w:pPr>
      <w:rPr>
        <w:rFonts w:cs="Times New Roman"/>
        <w:b w:val="0"/>
        <w:bCs w:val="0"/>
        <w:i w:val="0"/>
        <w:iCs w:val="0"/>
      </w:rPr>
    </w:lvl>
    <w:lvl w:ilvl="2">
      <w:start w:val="1"/>
      <w:numFmt w:val="decimal"/>
      <w:lvlText w:val="%1.%2.%3."/>
      <w:lvlJc w:val="left"/>
      <w:pPr>
        <w:tabs>
          <w:tab w:val="num" w:pos="1572"/>
        </w:tabs>
        <w:ind w:left="1572" w:hanging="720"/>
      </w:pPr>
      <w:rPr>
        <w:rFonts w:cs="Times New Roman"/>
        <w:b w:val="0"/>
        <w:bCs w:val="0"/>
        <w:i w:val="0"/>
        <w:iCs w:val="0"/>
      </w:rPr>
    </w:lvl>
    <w:lvl w:ilvl="3">
      <w:start w:val="1"/>
      <w:numFmt w:val="decimal"/>
      <w:lvlText w:val="%1.%2.%3.%4."/>
      <w:lvlJc w:val="left"/>
      <w:pPr>
        <w:tabs>
          <w:tab w:val="num" w:pos="1998"/>
        </w:tabs>
        <w:ind w:left="1998" w:hanging="720"/>
      </w:pPr>
      <w:rPr>
        <w:rFonts w:cs="Times New Roman"/>
        <w:b w:val="0"/>
        <w:bCs w:val="0"/>
        <w:i w:val="0"/>
        <w:iCs w:val="0"/>
      </w:rPr>
    </w:lvl>
    <w:lvl w:ilvl="4">
      <w:start w:val="1"/>
      <w:numFmt w:val="decimal"/>
      <w:lvlText w:val="%1.%2.%3.%4.%5."/>
      <w:lvlJc w:val="left"/>
      <w:pPr>
        <w:tabs>
          <w:tab w:val="num" w:pos="2784"/>
        </w:tabs>
        <w:ind w:left="2784" w:hanging="1080"/>
      </w:pPr>
      <w:rPr>
        <w:rFonts w:cs="Times New Roman"/>
        <w:b w:val="0"/>
        <w:bCs w:val="0"/>
        <w:i w:val="0"/>
        <w:iCs w:val="0"/>
      </w:rPr>
    </w:lvl>
    <w:lvl w:ilvl="5">
      <w:start w:val="1"/>
      <w:numFmt w:val="decimal"/>
      <w:lvlText w:val="%1.%2.%3.%4.%5.%6."/>
      <w:lvlJc w:val="left"/>
      <w:pPr>
        <w:tabs>
          <w:tab w:val="num" w:pos="3210"/>
        </w:tabs>
        <w:ind w:left="3210" w:hanging="1080"/>
      </w:pPr>
      <w:rPr>
        <w:rFonts w:cs="Times New Roman"/>
        <w:b w:val="0"/>
        <w:bCs w:val="0"/>
        <w:i w:val="0"/>
        <w:iCs w:val="0"/>
      </w:rPr>
    </w:lvl>
    <w:lvl w:ilvl="6">
      <w:start w:val="1"/>
      <w:numFmt w:val="decimal"/>
      <w:lvlText w:val="%1.%2.%3.%4.%5.%6.%7."/>
      <w:lvlJc w:val="left"/>
      <w:pPr>
        <w:tabs>
          <w:tab w:val="num" w:pos="3996"/>
        </w:tabs>
        <w:ind w:left="3996" w:hanging="1440"/>
      </w:pPr>
      <w:rPr>
        <w:rFonts w:cs="Times New Roman"/>
        <w:b w:val="0"/>
        <w:bCs w:val="0"/>
        <w:i w:val="0"/>
        <w:iCs w:val="0"/>
      </w:rPr>
    </w:lvl>
    <w:lvl w:ilvl="7">
      <w:start w:val="1"/>
      <w:numFmt w:val="decimal"/>
      <w:lvlText w:val="%1.%2.%3.%4.%5.%6.%7.%8."/>
      <w:lvlJc w:val="left"/>
      <w:pPr>
        <w:tabs>
          <w:tab w:val="num" w:pos="4422"/>
        </w:tabs>
        <w:ind w:left="4422" w:hanging="1440"/>
      </w:pPr>
      <w:rPr>
        <w:rFonts w:cs="Times New Roman"/>
        <w:b w:val="0"/>
        <w:bCs w:val="0"/>
        <w:i w:val="0"/>
        <w:iCs w:val="0"/>
      </w:rPr>
    </w:lvl>
    <w:lvl w:ilvl="8">
      <w:start w:val="1"/>
      <w:numFmt w:val="decimal"/>
      <w:lvlText w:val="%1.%2.%3.%4.%5.%6.%7.%8.%9."/>
      <w:lvlJc w:val="left"/>
      <w:pPr>
        <w:tabs>
          <w:tab w:val="num" w:pos="5208"/>
        </w:tabs>
        <w:ind w:left="5208" w:hanging="1800"/>
      </w:pPr>
      <w:rPr>
        <w:rFonts w:cs="Times New Roman"/>
        <w:b w:val="0"/>
        <w:bCs w:val="0"/>
        <w:i w:val="0"/>
        <w:iCs w:val="0"/>
      </w:rPr>
    </w:lvl>
  </w:abstractNum>
  <w:abstractNum w:abstractNumId="12" w15:restartNumberingAfterBreak="0">
    <w:nsid w:val="0000001E"/>
    <w:multiLevelType w:val="multilevel"/>
    <w:tmpl w:val="0000001E"/>
    <w:name w:val="WW8Num3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/>
      </w:rPr>
    </w:lvl>
    <w:lvl w:ilvl="4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/>
      </w:rPr>
    </w:lvl>
    <w:lvl w:ilvl="7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/>
      </w:rPr>
    </w:lvl>
  </w:abstractNum>
  <w:abstractNum w:abstractNumId="13" w15:restartNumberingAfterBreak="0">
    <w:nsid w:val="0000001F"/>
    <w:multiLevelType w:val="multilevel"/>
    <w:tmpl w:val="FE1C1380"/>
    <w:name w:val="WW8Num41"/>
    <w:lvl w:ilvl="0">
      <w:start w:val="13"/>
      <w:numFmt w:val="decimal"/>
      <w:lvlText w:val="%1."/>
      <w:lvlJc w:val="left"/>
      <w:pPr>
        <w:tabs>
          <w:tab w:val="num" w:pos="435"/>
        </w:tabs>
        <w:ind w:left="435" w:hanging="435"/>
      </w:pPr>
      <w:rPr>
        <w:rFonts w:cs="Times New Roman"/>
        <w:i w:val="0"/>
        <w:iCs w:val="0"/>
      </w:rPr>
    </w:lvl>
    <w:lvl w:ilvl="1">
      <w:start w:val="2"/>
      <w:numFmt w:val="decimal"/>
      <w:lvlText w:val="12.%2."/>
      <w:lvlJc w:val="left"/>
      <w:pPr>
        <w:tabs>
          <w:tab w:val="num" w:pos="861"/>
        </w:tabs>
        <w:ind w:left="861" w:hanging="435"/>
      </w:pPr>
      <w:rPr>
        <w:rFonts w:cs="Times New Roman"/>
      </w:rPr>
    </w:lvl>
    <w:lvl w:ilvl="2">
      <w:start w:val="1"/>
      <w:numFmt w:val="decimal"/>
      <w:lvlText w:val="%1.%2.%3."/>
      <w:lvlJc w:val="left"/>
      <w:pPr>
        <w:tabs>
          <w:tab w:val="num" w:pos="1572"/>
        </w:tabs>
        <w:ind w:left="1572" w:hanging="720"/>
      </w:pPr>
      <w:rPr>
        <w:rFonts w:cs="Times New Roman"/>
      </w:rPr>
    </w:lvl>
    <w:lvl w:ilvl="3">
      <w:start w:val="1"/>
      <w:numFmt w:val="decimal"/>
      <w:lvlText w:val="%1.%2.%3.%4."/>
      <w:lvlJc w:val="left"/>
      <w:pPr>
        <w:tabs>
          <w:tab w:val="num" w:pos="1998"/>
        </w:tabs>
        <w:ind w:left="1998" w:hanging="720"/>
      </w:pPr>
      <w:rPr>
        <w:rFonts w:cs="Times New Roman"/>
      </w:rPr>
    </w:lvl>
    <w:lvl w:ilvl="4">
      <w:start w:val="1"/>
      <w:numFmt w:val="decimal"/>
      <w:lvlText w:val="%1.%2.%3.%4.%5."/>
      <w:lvlJc w:val="left"/>
      <w:pPr>
        <w:tabs>
          <w:tab w:val="num" w:pos="2784"/>
        </w:tabs>
        <w:ind w:left="2784" w:hanging="1080"/>
      </w:pPr>
      <w:rPr>
        <w:rFonts w:cs="Times New Roman"/>
      </w:rPr>
    </w:lvl>
    <w:lvl w:ilvl="5">
      <w:start w:val="1"/>
      <w:numFmt w:val="decimal"/>
      <w:lvlText w:val="%1.%2.%3.%4.%5.%6."/>
      <w:lvlJc w:val="left"/>
      <w:pPr>
        <w:tabs>
          <w:tab w:val="num" w:pos="3210"/>
        </w:tabs>
        <w:ind w:left="3210" w:hanging="1080"/>
      </w:pPr>
      <w:rPr>
        <w:rFonts w:cs="Times New Roman"/>
      </w:rPr>
    </w:lvl>
    <w:lvl w:ilvl="6">
      <w:start w:val="1"/>
      <w:numFmt w:val="decimal"/>
      <w:lvlText w:val="%1.%2.%3.%4.%5.%6.%7."/>
      <w:lvlJc w:val="left"/>
      <w:pPr>
        <w:tabs>
          <w:tab w:val="num" w:pos="3996"/>
        </w:tabs>
        <w:ind w:left="3996" w:hanging="1440"/>
      </w:pPr>
      <w:rPr>
        <w:rFonts w:cs="Times New Roman"/>
      </w:rPr>
    </w:lvl>
    <w:lvl w:ilvl="7">
      <w:start w:val="1"/>
      <w:numFmt w:val="decimal"/>
      <w:lvlText w:val="%1.%2.%3.%4.%5.%6.%7.%8."/>
      <w:lvlJc w:val="left"/>
      <w:pPr>
        <w:tabs>
          <w:tab w:val="num" w:pos="4422"/>
        </w:tabs>
        <w:ind w:left="4422" w:hanging="1440"/>
      </w:pPr>
      <w:rPr>
        <w:rFonts w:cs="Times New Roman"/>
      </w:rPr>
    </w:lvl>
    <w:lvl w:ilvl="8">
      <w:start w:val="1"/>
      <w:numFmt w:val="decimal"/>
      <w:lvlText w:val="%1.%2.%3.%4.%5.%6.%7.%8.%9."/>
      <w:lvlJc w:val="left"/>
      <w:pPr>
        <w:tabs>
          <w:tab w:val="num" w:pos="5208"/>
        </w:tabs>
        <w:ind w:left="5208" w:hanging="1800"/>
      </w:pPr>
      <w:rPr>
        <w:rFonts w:cs="Times New Roman"/>
      </w:rPr>
    </w:lvl>
  </w:abstractNum>
  <w:abstractNum w:abstractNumId="14" w15:restartNumberingAfterBreak="0">
    <w:nsid w:val="00000021"/>
    <w:multiLevelType w:val="multilevel"/>
    <w:tmpl w:val="00000021"/>
    <w:name w:val="WW8Num44"/>
    <w:lvl w:ilvl="0">
      <w:start w:val="13"/>
      <w:numFmt w:val="decimal"/>
      <w:lvlText w:val="%1."/>
      <w:lvlJc w:val="left"/>
      <w:pPr>
        <w:tabs>
          <w:tab w:val="num" w:pos="450"/>
        </w:tabs>
        <w:ind w:left="450" w:hanging="450"/>
      </w:pPr>
      <w:rPr>
        <w:rFonts w:cs="Times New Roman"/>
      </w:rPr>
    </w:lvl>
    <w:lvl w:ilvl="1">
      <w:start w:val="1"/>
      <w:numFmt w:val="decimal"/>
      <w:lvlText w:val="14.%2."/>
      <w:lvlJc w:val="left"/>
      <w:pPr>
        <w:tabs>
          <w:tab w:val="num" w:pos="876"/>
        </w:tabs>
        <w:ind w:left="876" w:hanging="450"/>
      </w:pPr>
      <w:rPr>
        <w:rFonts w:cs="Times New Roman"/>
        <w:b w:val="0"/>
        <w:bCs w:val="0"/>
        <w:i w:val="0"/>
        <w:iCs w:val="0"/>
      </w:rPr>
    </w:lvl>
    <w:lvl w:ilvl="2">
      <w:start w:val="1"/>
      <w:numFmt w:val="decimal"/>
      <w:lvlText w:val="%1.%2.%3."/>
      <w:lvlJc w:val="left"/>
      <w:pPr>
        <w:tabs>
          <w:tab w:val="num" w:pos="1572"/>
        </w:tabs>
        <w:ind w:left="1572" w:hanging="720"/>
      </w:pPr>
      <w:rPr>
        <w:rFonts w:cs="Times New Roman"/>
      </w:rPr>
    </w:lvl>
    <w:lvl w:ilvl="3">
      <w:start w:val="1"/>
      <w:numFmt w:val="decimal"/>
      <w:lvlText w:val="%1.%2.%3.%4."/>
      <w:lvlJc w:val="left"/>
      <w:pPr>
        <w:tabs>
          <w:tab w:val="num" w:pos="1998"/>
        </w:tabs>
        <w:ind w:left="1998" w:hanging="720"/>
      </w:pPr>
      <w:rPr>
        <w:rFonts w:cs="Times New Roman"/>
      </w:rPr>
    </w:lvl>
    <w:lvl w:ilvl="4">
      <w:start w:val="1"/>
      <w:numFmt w:val="decimal"/>
      <w:lvlText w:val="%1.%2.%3.%4.%5."/>
      <w:lvlJc w:val="left"/>
      <w:pPr>
        <w:tabs>
          <w:tab w:val="num" w:pos="2784"/>
        </w:tabs>
        <w:ind w:left="2784" w:hanging="1080"/>
      </w:pPr>
      <w:rPr>
        <w:rFonts w:cs="Times New Roman"/>
      </w:rPr>
    </w:lvl>
    <w:lvl w:ilvl="5">
      <w:start w:val="1"/>
      <w:numFmt w:val="decimal"/>
      <w:lvlText w:val="%1.%2.%3.%4.%5.%6."/>
      <w:lvlJc w:val="left"/>
      <w:pPr>
        <w:tabs>
          <w:tab w:val="num" w:pos="3210"/>
        </w:tabs>
        <w:ind w:left="3210" w:hanging="1080"/>
      </w:pPr>
      <w:rPr>
        <w:rFonts w:cs="Times New Roman"/>
      </w:rPr>
    </w:lvl>
    <w:lvl w:ilvl="6">
      <w:start w:val="1"/>
      <w:numFmt w:val="decimal"/>
      <w:lvlText w:val="%1.%2.%3.%4.%5.%6.%7."/>
      <w:lvlJc w:val="left"/>
      <w:pPr>
        <w:tabs>
          <w:tab w:val="num" w:pos="3996"/>
        </w:tabs>
        <w:ind w:left="3996" w:hanging="1440"/>
      </w:pPr>
      <w:rPr>
        <w:rFonts w:cs="Times New Roman"/>
      </w:rPr>
    </w:lvl>
    <w:lvl w:ilvl="7">
      <w:start w:val="1"/>
      <w:numFmt w:val="decimal"/>
      <w:lvlText w:val="%1.%2.%3.%4.%5.%6.%7.%8."/>
      <w:lvlJc w:val="left"/>
      <w:pPr>
        <w:tabs>
          <w:tab w:val="num" w:pos="4422"/>
        </w:tabs>
        <w:ind w:left="4422" w:hanging="1440"/>
      </w:pPr>
      <w:rPr>
        <w:rFonts w:cs="Times New Roman"/>
      </w:rPr>
    </w:lvl>
    <w:lvl w:ilvl="8">
      <w:start w:val="1"/>
      <w:numFmt w:val="decimal"/>
      <w:lvlText w:val="%1.%2.%3.%4.%5.%6.%7.%8.%9."/>
      <w:lvlJc w:val="left"/>
      <w:pPr>
        <w:tabs>
          <w:tab w:val="num" w:pos="5208"/>
        </w:tabs>
        <w:ind w:left="5208" w:hanging="1800"/>
      </w:pPr>
      <w:rPr>
        <w:rFonts w:cs="Times New Roman"/>
      </w:rPr>
    </w:lvl>
  </w:abstractNum>
  <w:abstractNum w:abstractNumId="15" w15:restartNumberingAfterBreak="0">
    <w:nsid w:val="00000024"/>
    <w:multiLevelType w:val="multilevel"/>
    <w:tmpl w:val="B5585E9C"/>
    <w:name w:val="WW8Num36"/>
    <w:lvl w:ilvl="0">
      <w:start w:val="23"/>
      <w:numFmt w:val="decimal"/>
      <w:lvlText w:val="%1"/>
      <w:lvlJc w:val="left"/>
      <w:pPr>
        <w:tabs>
          <w:tab w:val="num" w:pos="420"/>
        </w:tabs>
        <w:ind w:left="420" w:hanging="420"/>
      </w:pPr>
      <w:rPr>
        <w:b/>
      </w:rPr>
    </w:lvl>
    <w:lvl w:ilvl="1">
      <w:start w:val="1"/>
      <w:numFmt w:val="decimal"/>
      <w:lvlText w:val="%1.%2"/>
      <w:lvlJc w:val="left"/>
      <w:pPr>
        <w:tabs>
          <w:tab w:val="num" w:pos="1500"/>
        </w:tabs>
        <w:ind w:left="1500" w:hanging="420"/>
      </w:pPr>
      <w:rPr>
        <w:b w:val="0"/>
      </w:rPr>
    </w:lvl>
    <w:lvl w:ilvl="2">
      <w:start w:val="1"/>
      <w:numFmt w:val="decimal"/>
      <w:lvlText w:val="%1.%2.%3"/>
      <w:lvlJc w:val="left"/>
      <w:pPr>
        <w:tabs>
          <w:tab w:val="num" w:pos="2880"/>
        </w:tabs>
        <w:ind w:left="2880" w:hanging="720"/>
      </w:pPr>
      <w:rPr>
        <w:b/>
      </w:rPr>
    </w:lvl>
    <w:lvl w:ilvl="3">
      <w:start w:val="1"/>
      <w:numFmt w:val="decimal"/>
      <w:lvlText w:val="%1.%2.%3.%4"/>
      <w:lvlJc w:val="left"/>
      <w:pPr>
        <w:tabs>
          <w:tab w:val="num" w:pos="3960"/>
        </w:tabs>
        <w:ind w:left="3960" w:hanging="720"/>
      </w:pPr>
      <w:rPr>
        <w:b/>
      </w:rPr>
    </w:lvl>
    <w:lvl w:ilvl="4">
      <w:start w:val="1"/>
      <w:numFmt w:val="decimal"/>
      <w:lvlText w:val="%1.%2.%3.%4.%5"/>
      <w:lvlJc w:val="left"/>
      <w:pPr>
        <w:tabs>
          <w:tab w:val="num" w:pos="5400"/>
        </w:tabs>
        <w:ind w:left="5400" w:hanging="1080"/>
      </w:pPr>
      <w:rPr>
        <w:b/>
      </w:rPr>
    </w:lvl>
    <w:lvl w:ilvl="5">
      <w:start w:val="1"/>
      <w:numFmt w:val="decimal"/>
      <w:lvlText w:val="%1.%2.%3.%4.%5.%6"/>
      <w:lvlJc w:val="left"/>
      <w:pPr>
        <w:tabs>
          <w:tab w:val="num" w:pos="6480"/>
        </w:tabs>
        <w:ind w:left="6480" w:hanging="1080"/>
      </w:pPr>
      <w:rPr>
        <w:b/>
      </w:rPr>
    </w:lvl>
    <w:lvl w:ilvl="6">
      <w:start w:val="1"/>
      <w:numFmt w:val="decimal"/>
      <w:lvlText w:val="%1.%2.%3.%4.%5.%6.%7"/>
      <w:lvlJc w:val="left"/>
      <w:pPr>
        <w:tabs>
          <w:tab w:val="num" w:pos="7920"/>
        </w:tabs>
        <w:ind w:left="7920" w:hanging="1440"/>
      </w:pPr>
      <w:rPr>
        <w:b/>
      </w:rPr>
    </w:lvl>
    <w:lvl w:ilvl="7">
      <w:start w:val="1"/>
      <w:numFmt w:val="decimal"/>
      <w:lvlText w:val="%1.%2.%3.%4.%5.%6.%7.%8"/>
      <w:lvlJc w:val="left"/>
      <w:pPr>
        <w:tabs>
          <w:tab w:val="num" w:pos="9360"/>
        </w:tabs>
        <w:ind w:left="9360" w:hanging="1800"/>
      </w:pPr>
      <w:rPr>
        <w:b/>
      </w:rPr>
    </w:lvl>
    <w:lvl w:ilvl="8">
      <w:start w:val="1"/>
      <w:numFmt w:val="decimal"/>
      <w:lvlText w:val="%1.%2.%3.%4.%5.%6.%7.%8.%9"/>
      <w:lvlJc w:val="left"/>
      <w:pPr>
        <w:tabs>
          <w:tab w:val="num" w:pos="10440"/>
        </w:tabs>
        <w:ind w:left="10440" w:hanging="1800"/>
      </w:pPr>
      <w:rPr>
        <w:b/>
      </w:rPr>
    </w:lvl>
  </w:abstractNum>
  <w:abstractNum w:abstractNumId="16" w15:restartNumberingAfterBreak="0">
    <w:nsid w:val="00000026"/>
    <w:multiLevelType w:val="multilevel"/>
    <w:tmpl w:val="BB121E0C"/>
    <w:name w:val="WW8Num38"/>
    <w:lvl w:ilvl="0">
      <w:start w:val="24"/>
      <w:numFmt w:val="decimal"/>
      <w:lvlText w:val="%1."/>
      <w:lvlJc w:val="left"/>
      <w:pPr>
        <w:tabs>
          <w:tab w:val="num" w:pos="502"/>
        </w:tabs>
        <w:ind w:left="502" w:hanging="360"/>
      </w:pPr>
      <w:rPr>
        <w:u w:val="none"/>
      </w:rPr>
    </w:lvl>
    <w:lvl w:ilvl="1">
      <w:start w:val="1"/>
      <w:numFmt w:val="decimal"/>
      <w:isLgl/>
      <w:lvlText w:val="%1.%2."/>
      <w:lvlJc w:val="left"/>
      <w:pPr>
        <w:ind w:left="862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862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222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222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582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582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942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1942" w:hanging="1800"/>
      </w:pPr>
      <w:rPr>
        <w:rFonts w:hint="default"/>
      </w:rPr>
    </w:lvl>
  </w:abstractNum>
  <w:abstractNum w:abstractNumId="17" w15:restartNumberingAfterBreak="0">
    <w:nsid w:val="00000027"/>
    <w:multiLevelType w:val="multilevel"/>
    <w:tmpl w:val="00000027"/>
    <w:name w:val="WW8Num39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lowerLetter"/>
      <w:lvlText w:val="%2)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8" w15:restartNumberingAfterBreak="0">
    <w:nsid w:val="0000002A"/>
    <w:multiLevelType w:val="multilevel"/>
    <w:tmpl w:val="5E486636"/>
    <w:name w:val="WW8Num42"/>
    <w:lvl w:ilvl="0">
      <w:start w:val="20"/>
      <w:numFmt w:val="decimal"/>
      <w:lvlText w:val="%1."/>
      <w:lvlJc w:val="left"/>
      <w:pPr>
        <w:tabs>
          <w:tab w:val="num" w:pos="435"/>
        </w:tabs>
        <w:ind w:left="435" w:hanging="435"/>
      </w:pPr>
      <w:rPr>
        <w:i w:val="0"/>
      </w:rPr>
    </w:lvl>
    <w:lvl w:ilvl="1">
      <w:start w:val="1"/>
      <w:numFmt w:val="decimal"/>
      <w:lvlText w:val="%1.%2."/>
      <w:lvlJc w:val="left"/>
      <w:pPr>
        <w:tabs>
          <w:tab w:val="num" w:pos="1146"/>
        </w:tabs>
        <w:ind w:left="1146" w:hanging="720"/>
      </w:pPr>
      <w:rPr>
        <w:b w:val="0"/>
        <w:i w:val="0"/>
      </w:rPr>
    </w:lvl>
    <w:lvl w:ilvl="2">
      <w:start w:val="1"/>
      <w:numFmt w:val="decimal"/>
      <w:lvlText w:val="%1.%2.%3."/>
      <w:lvlJc w:val="left"/>
      <w:pPr>
        <w:tabs>
          <w:tab w:val="num" w:pos="1572"/>
        </w:tabs>
        <w:ind w:left="1572" w:hanging="720"/>
      </w:pPr>
      <w:rPr>
        <w:i w:val="0"/>
      </w:rPr>
    </w:lvl>
    <w:lvl w:ilvl="3">
      <w:start w:val="1"/>
      <w:numFmt w:val="decimal"/>
      <w:lvlText w:val="%1.%2.%3.%4."/>
      <w:lvlJc w:val="left"/>
      <w:pPr>
        <w:tabs>
          <w:tab w:val="num" w:pos="2358"/>
        </w:tabs>
        <w:ind w:left="2358" w:hanging="1080"/>
      </w:pPr>
      <w:rPr>
        <w:i w:val="0"/>
      </w:rPr>
    </w:lvl>
    <w:lvl w:ilvl="4">
      <w:start w:val="1"/>
      <w:numFmt w:val="decimal"/>
      <w:lvlText w:val="%1.%2.%3.%4.%5."/>
      <w:lvlJc w:val="left"/>
      <w:pPr>
        <w:tabs>
          <w:tab w:val="num" w:pos="2784"/>
        </w:tabs>
        <w:ind w:left="2784" w:hanging="1080"/>
      </w:pPr>
      <w:rPr>
        <w:i w:val="0"/>
      </w:rPr>
    </w:lvl>
    <w:lvl w:ilvl="5">
      <w:start w:val="1"/>
      <w:numFmt w:val="decimal"/>
      <w:lvlText w:val="%1.%2.%3.%4.%5.%6."/>
      <w:lvlJc w:val="left"/>
      <w:pPr>
        <w:tabs>
          <w:tab w:val="num" w:pos="3570"/>
        </w:tabs>
        <w:ind w:left="3570" w:hanging="1440"/>
      </w:pPr>
      <w:rPr>
        <w:i w:val="0"/>
      </w:rPr>
    </w:lvl>
    <w:lvl w:ilvl="6">
      <w:start w:val="1"/>
      <w:numFmt w:val="decimal"/>
      <w:lvlText w:val="%1.%2.%3.%4.%5.%6.%7."/>
      <w:lvlJc w:val="left"/>
      <w:pPr>
        <w:tabs>
          <w:tab w:val="num" w:pos="3996"/>
        </w:tabs>
        <w:ind w:left="3996" w:hanging="1440"/>
      </w:pPr>
      <w:rPr>
        <w:i w:val="0"/>
      </w:rPr>
    </w:lvl>
    <w:lvl w:ilvl="7">
      <w:start w:val="1"/>
      <w:numFmt w:val="decimal"/>
      <w:lvlText w:val="%1.%2.%3.%4.%5.%6.%7.%8."/>
      <w:lvlJc w:val="left"/>
      <w:pPr>
        <w:tabs>
          <w:tab w:val="num" w:pos="4782"/>
        </w:tabs>
        <w:ind w:left="4782" w:hanging="1800"/>
      </w:pPr>
      <w:rPr>
        <w:i w:val="0"/>
      </w:rPr>
    </w:lvl>
    <w:lvl w:ilvl="8">
      <w:start w:val="1"/>
      <w:numFmt w:val="decimal"/>
      <w:lvlText w:val="%1.%2.%3.%4.%5.%6.%7.%8.%9."/>
      <w:lvlJc w:val="left"/>
      <w:pPr>
        <w:tabs>
          <w:tab w:val="num" w:pos="5208"/>
        </w:tabs>
        <w:ind w:left="5208" w:hanging="1800"/>
      </w:pPr>
      <w:rPr>
        <w:i w:val="0"/>
      </w:rPr>
    </w:lvl>
  </w:abstractNum>
  <w:abstractNum w:abstractNumId="19" w15:restartNumberingAfterBreak="0">
    <w:nsid w:val="031C7D05"/>
    <w:multiLevelType w:val="hybridMultilevel"/>
    <w:tmpl w:val="670472A8"/>
    <w:lvl w:ilvl="0" w:tplc="2654DB30">
      <w:start w:val="1"/>
      <w:numFmt w:val="decimal"/>
      <w:lvlText w:val="%1."/>
      <w:lvlJc w:val="left"/>
      <w:pPr>
        <w:ind w:left="502" w:hanging="360"/>
      </w:pPr>
      <w:rPr>
        <w:rFonts w:hint="default"/>
        <w:u w:val="none"/>
      </w:rPr>
    </w:lvl>
    <w:lvl w:ilvl="1" w:tplc="04150019" w:tentative="1">
      <w:start w:val="1"/>
      <w:numFmt w:val="lowerLetter"/>
      <w:lvlText w:val="%2."/>
      <w:lvlJc w:val="left"/>
      <w:pPr>
        <w:ind w:left="1222" w:hanging="360"/>
      </w:pPr>
    </w:lvl>
    <w:lvl w:ilvl="2" w:tplc="0415001B" w:tentative="1">
      <w:start w:val="1"/>
      <w:numFmt w:val="lowerRoman"/>
      <w:lvlText w:val="%3."/>
      <w:lvlJc w:val="right"/>
      <w:pPr>
        <w:ind w:left="1942" w:hanging="180"/>
      </w:pPr>
    </w:lvl>
    <w:lvl w:ilvl="3" w:tplc="0415000F" w:tentative="1">
      <w:start w:val="1"/>
      <w:numFmt w:val="decimal"/>
      <w:lvlText w:val="%4."/>
      <w:lvlJc w:val="left"/>
      <w:pPr>
        <w:ind w:left="2662" w:hanging="360"/>
      </w:pPr>
    </w:lvl>
    <w:lvl w:ilvl="4" w:tplc="04150019" w:tentative="1">
      <w:start w:val="1"/>
      <w:numFmt w:val="lowerLetter"/>
      <w:lvlText w:val="%5."/>
      <w:lvlJc w:val="left"/>
      <w:pPr>
        <w:ind w:left="3382" w:hanging="360"/>
      </w:pPr>
    </w:lvl>
    <w:lvl w:ilvl="5" w:tplc="0415001B" w:tentative="1">
      <w:start w:val="1"/>
      <w:numFmt w:val="lowerRoman"/>
      <w:lvlText w:val="%6."/>
      <w:lvlJc w:val="right"/>
      <w:pPr>
        <w:ind w:left="4102" w:hanging="180"/>
      </w:pPr>
    </w:lvl>
    <w:lvl w:ilvl="6" w:tplc="0415000F" w:tentative="1">
      <w:start w:val="1"/>
      <w:numFmt w:val="decimal"/>
      <w:lvlText w:val="%7."/>
      <w:lvlJc w:val="left"/>
      <w:pPr>
        <w:ind w:left="4822" w:hanging="360"/>
      </w:pPr>
    </w:lvl>
    <w:lvl w:ilvl="7" w:tplc="04150019" w:tentative="1">
      <w:start w:val="1"/>
      <w:numFmt w:val="lowerLetter"/>
      <w:lvlText w:val="%8."/>
      <w:lvlJc w:val="left"/>
      <w:pPr>
        <w:ind w:left="5542" w:hanging="360"/>
      </w:pPr>
    </w:lvl>
    <w:lvl w:ilvl="8" w:tplc="0415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20" w15:restartNumberingAfterBreak="0">
    <w:nsid w:val="0ABC0571"/>
    <w:multiLevelType w:val="hybridMultilevel"/>
    <w:tmpl w:val="B57E34A4"/>
    <w:lvl w:ilvl="0" w:tplc="FB08115A">
      <w:start w:val="1"/>
      <w:numFmt w:val="decimal"/>
      <w:lvlText w:val="%1."/>
      <w:lvlJc w:val="left"/>
      <w:pPr>
        <w:ind w:left="720" w:hanging="360"/>
      </w:pPr>
      <w:rPr>
        <w:rFonts w:ascii="Arial" w:eastAsia="Calibri" w:hAnsi="Arial" w:cs="Arial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0D2904A1"/>
    <w:multiLevelType w:val="hybridMultilevel"/>
    <w:tmpl w:val="1506DE3C"/>
    <w:lvl w:ilvl="0" w:tplc="26A8886C">
      <w:start w:val="1"/>
      <w:numFmt w:val="lowerLetter"/>
      <w:lvlText w:val="%1."/>
      <w:lvlJc w:val="left"/>
      <w:pPr>
        <w:ind w:left="720" w:hanging="360"/>
      </w:pPr>
      <w:rPr>
        <w:b w:val="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16097EB5"/>
    <w:multiLevelType w:val="multilevel"/>
    <w:tmpl w:val="7EE45EA2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lowerLetter"/>
      <w:lvlText w:val="%4.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23" w15:restartNumberingAfterBreak="0">
    <w:nsid w:val="16265DF6"/>
    <w:multiLevelType w:val="hybridMultilevel"/>
    <w:tmpl w:val="BD3AEC5E"/>
    <w:lvl w:ilvl="0" w:tplc="04150017">
      <w:start w:val="1"/>
      <w:numFmt w:val="lowerLetter"/>
      <w:lvlText w:val="%1)"/>
      <w:lvlJc w:val="left"/>
      <w:pPr>
        <w:ind w:left="720" w:hanging="360"/>
      </w:pPr>
      <w:rPr>
        <w:b w:val="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309A45E4"/>
    <w:multiLevelType w:val="hybridMultilevel"/>
    <w:tmpl w:val="2E109966"/>
    <w:lvl w:ilvl="0" w:tplc="041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3F027CF9"/>
    <w:multiLevelType w:val="hybridMultilevel"/>
    <w:tmpl w:val="4D38E634"/>
    <w:lvl w:ilvl="0" w:tplc="04150019">
      <w:start w:val="1"/>
      <w:numFmt w:val="lowerLetter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414F307F"/>
    <w:multiLevelType w:val="hybridMultilevel"/>
    <w:tmpl w:val="C41CE848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48AB123B"/>
    <w:multiLevelType w:val="multilevel"/>
    <w:tmpl w:val="B36A6100"/>
    <w:name w:val="WW8Num32"/>
    <w:lvl w:ilvl="0">
      <w:start w:val="12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 w:hint="default"/>
      </w:rPr>
    </w:lvl>
    <w:lvl w:ilvl="1">
      <w:start w:val="2"/>
      <w:numFmt w:val="decimal"/>
      <w:lvlText w:val="%1.%2."/>
      <w:lvlJc w:val="left"/>
      <w:pPr>
        <w:tabs>
          <w:tab w:val="num" w:pos="1211"/>
        </w:tabs>
        <w:ind w:left="1211" w:hanging="360"/>
      </w:pPr>
      <w:rPr>
        <w:rFonts w:cs="Times New Roman" w:hint="default"/>
      </w:rPr>
    </w:lvl>
    <w:lvl w:ilvl="2">
      <w:start w:val="1"/>
      <w:numFmt w:val="decimal"/>
      <w:lvlText w:val="%2.%3."/>
      <w:lvlJc w:val="left"/>
      <w:pPr>
        <w:tabs>
          <w:tab w:val="num" w:pos="2692"/>
        </w:tabs>
        <w:ind w:left="2692" w:hanging="720"/>
      </w:pPr>
      <w:rPr>
        <w:rFonts w:cs="Times New Roman" w:hint="default"/>
      </w:rPr>
    </w:lvl>
    <w:lvl w:ilvl="3">
      <w:start w:val="1"/>
      <w:numFmt w:val="decimal"/>
      <w:lvlText w:val="%1.%2.%3.%4."/>
      <w:lvlJc w:val="left"/>
      <w:pPr>
        <w:tabs>
          <w:tab w:val="num" w:pos="3678"/>
        </w:tabs>
        <w:ind w:left="3678" w:hanging="720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tabs>
          <w:tab w:val="num" w:pos="5024"/>
        </w:tabs>
        <w:ind w:left="5024" w:hanging="1080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tabs>
          <w:tab w:val="num" w:pos="6010"/>
        </w:tabs>
        <w:ind w:left="6010" w:hanging="1080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tabs>
          <w:tab w:val="num" w:pos="7356"/>
        </w:tabs>
        <w:ind w:left="7356" w:hanging="144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8342"/>
        </w:tabs>
        <w:ind w:left="8342" w:hanging="1440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9688"/>
        </w:tabs>
        <w:ind w:left="9688" w:hanging="1800"/>
      </w:pPr>
      <w:rPr>
        <w:rFonts w:cs="Times New Roman" w:hint="default"/>
      </w:rPr>
    </w:lvl>
  </w:abstractNum>
  <w:abstractNum w:abstractNumId="28" w15:restartNumberingAfterBreak="0">
    <w:nsid w:val="57AB1051"/>
    <w:multiLevelType w:val="hybridMultilevel"/>
    <w:tmpl w:val="4AD426AA"/>
    <w:lvl w:ilvl="0" w:tplc="0415000F">
      <w:start w:val="1"/>
      <w:numFmt w:val="decimal"/>
      <w:lvlText w:val="%1."/>
      <w:lvlJc w:val="left"/>
      <w:pPr>
        <w:ind w:left="360" w:hanging="360"/>
      </w:pPr>
    </w:lvl>
    <w:lvl w:ilvl="1" w:tplc="16E6DC9C">
      <w:start w:val="1"/>
      <w:numFmt w:val="lowerLetter"/>
      <w:lvlText w:val="%2)"/>
      <w:lvlJc w:val="left"/>
      <w:pPr>
        <w:ind w:left="644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5C382762"/>
    <w:multiLevelType w:val="hybridMultilevel"/>
    <w:tmpl w:val="A57AB1A6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5C864FB2"/>
    <w:multiLevelType w:val="multilevel"/>
    <w:tmpl w:val="4D146F9C"/>
    <w:styleLink w:val="WW8Num20"/>
    <w:lvl w:ilvl="0">
      <w:start w:val="1"/>
      <w:numFmt w:val="upperRoman"/>
      <w:lvlText w:val="%1."/>
      <w:lvlJc w:val="left"/>
      <w:rPr>
        <w:rFonts w:eastAsia="Arial" w:cs="Arial"/>
        <w:color w:val="000000"/>
        <w:sz w:val="20"/>
        <w:szCs w:val="20"/>
      </w:rPr>
    </w:lvl>
    <w:lvl w:ilvl="1">
      <w:start w:val="1"/>
      <w:numFmt w:val="decimal"/>
      <w:lvlText w:val="%2)"/>
      <w:lvlJc w:val="left"/>
    </w:lvl>
    <w:lvl w:ilvl="2">
      <w:start w:val="1"/>
      <w:numFmt w:val="lowerRoman"/>
      <w:lvlText w:val="%3."/>
      <w:lvlJc w:val="right"/>
    </w:lvl>
    <w:lvl w:ilvl="3">
      <w:start w:val="1"/>
      <w:numFmt w:val="decimal"/>
      <w:lvlText w:val="%4."/>
      <w:lvlJc w:val="left"/>
    </w:lvl>
    <w:lvl w:ilvl="4">
      <w:start w:val="1"/>
      <w:numFmt w:val="lowerLetter"/>
      <w:lvlText w:val="%5."/>
      <w:lvlJc w:val="left"/>
    </w:lvl>
    <w:lvl w:ilvl="5">
      <w:start w:val="1"/>
      <w:numFmt w:val="lowerRoman"/>
      <w:lvlText w:val="%6."/>
      <w:lvlJc w:val="right"/>
    </w:lvl>
    <w:lvl w:ilvl="6">
      <w:start w:val="1"/>
      <w:numFmt w:val="decimal"/>
      <w:lvlText w:val="%7."/>
      <w:lvlJc w:val="left"/>
    </w:lvl>
    <w:lvl w:ilvl="7">
      <w:start w:val="1"/>
      <w:numFmt w:val="lowerLetter"/>
      <w:lvlText w:val="%8."/>
      <w:lvlJc w:val="left"/>
    </w:lvl>
    <w:lvl w:ilvl="8">
      <w:start w:val="1"/>
      <w:numFmt w:val="lowerRoman"/>
      <w:lvlText w:val="%9."/>
      <w:lvlJc w:val="right"/>
    </w:lvl>
  </w:abstractNum>
  <w:abstractNum w:abstractNumId="31" w15:restartNumberingAfterBreak="0">
    <w:nsid w:val="66674CFD"/>
    <w:multiLevelType w:val="multilevel"/>
    <w:tmpl w:val="FBC44858"/>
    <w:lvl w:ilvl="0">
      <w:start w:val="1"/>
      <w:numFmt w:val="decimal"/>
      <w:pStyle w:val="POZIOMII"/>
      <w:lvlText w:val="%1."/>
      <w:lvlJc w:val="left"/>
      <w:pPr>
        <w:ind w:left="720" w:hanging="360"/>
      </w:pPr>
      <w:rPr>
        <w:rFonts w:hint="default"/>
        <w:b/>
      </w:rPr>
    </w:lvl>
    <w:lvl w:ilvl="1">
      <w:start w:val="1"/>
      <w:numFmt w:val="decimal"/>
      <w:pStyle w:val="POZIOMIII"/>
      <w:isLgl/>
      <w:lvlText w:val="%1.%2."/>
      <w:lvlJc w:val="left"/>
      <w:pPr>
        <w:ind w:left="720" w:hanging="360"/>
      </w:pPr>
      <w:rPr>
        <w:rFonts w:cs="Times New Roman" w:hint="default"/>
        <w:b w:val="0"/>
      </w:rPr>
    </w:lvl>
    <w:lvl w:ilvl="2">
      <w:start w:val="1"/>
      <w:numFmt w:val="decimal"/>
      <w:pStyle w:val="POZIOMIV"/>
      <w:isLgl/>
      <w:lvlText w:val="%1.%2.%3."/>
      <w:lvlJc w:val="left"/>
      <w:pPr>
        <w:ind w:left="1080" w:hanging="720"/>
      </w:pPr>
      <w:rPr>
        <w:rFonts w:cs="Times New Roman" w:hint="default"/>
      </w:rPr>
    </w:lvl>
    <w:lvl w:ilvl="3">
      <w:start w:val="1"/>
      <w:numFmt w:val="decimal"/>
      <w:pStyle w:val="POZIOMVA"/>
      <w:isLgl/>
      <w:lvlText w:val="%1.%2.%3.%4."/>
      <w:lvlJc w:val="left"/>
      <w:pPr>
        <w:ind w:left="1080" w:hanging="720"/>
      </w:pPr>
      <w:rPr>
        <w:rFonts w:cs="Times New Roman"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cs="Times New Roman"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cs="Times New Roman"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cs="Times New Roman"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cs="Times New Roman"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cs="Times New Roman" w:hint="default"/>
      </w:rPr>
    </w:lvl>
  </w:abstractNum>
  <w:abstractNum w:abstractNumId="32" w15:restartNumberingAfterBreak="0">
    <w:nsid w:val="6D1756C5"/>
    <w:multiLevelType w:val="multilevel"/>
    <w:tmpl w:val="ECD07B1E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33" w15:restartNumberingAfterBreak="0">
    <w:nsid w:val="726E4177"/>
    <w:multiLevelType w:val="hybridMultilevel"/>
    <w:tmpl w:val="A680F3E0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73EB578D"/>
    <w:multiLevelType w:val="hybridMultilevel"/>
    <w:tmpl w:val="08C82090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7B856A18"/>
    <w:multiLevelType w:val="hybridMultilevel"/>
    <w:tmpl w:val="4E2EB278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498035214">
    <w:abstractNumId w:val="0"/>
  </w:num>
  <w:num w:numId="2" w16cid:durableId="1289356428">
    <w:abstractNumId w:val="31"/>
  </w:num>
  <w:num w:numId="3" w16cid:durableId="496270711">
    <w:abstractNumId w:val="30"/>
  </w:num>
  <w:num w:numId="4" w16cid:durableId="484704808">
    <w:abstractNumId w:val="26"/>
  </w:num>
  <w:num w:numId="5" w16cid:durableId="1790853172">
    <w:abstractNumId w:val="34"/>
  </w:num>
  <w:num w:numId="6" w16cid:durableId="1065225628">
    <w:abstractNumId w:val="32"/>
  </w:num>
  <w:num w:numId="7" w16cid:durableId="1249801856">
    <w:abstractNumId w:val="24"/>
  </w:num>
  <w:num w:numId="8" w16cid:durableId="1355771530">
    <w:abstractNumId w:val="33"/>
  </w:num>
  <w:num w:numId="9" w16cid:durableId="1766657285">
    <w:abstractNumId w:val="20"/>
  </w:num>
  <w:num w:numId="10" w16cid:durableId="521288030">
    <w:abstractNumId w:val="21"/>
  </w:num>
  <w:num w:numId="11" w16cid:durableId="48892110">
    <w:abstractNumId w:val="25"/>
  </w:num>
  <w:num w:numId="12" w16cid:durableId="1727802389">
    <w:abstractNumId w:val="23"/>
  </w:num>
  <w:num w:numId="13" w16cid:durableId="1692142390">
    <w:abstractNumId w:val="19"/>
  </w:num>
  <w:num w:numId="14" w16cid:durableId="1087196415">
    <w:abstractNumId w:val="2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" w16cid:durableId="510805364">
    <w:abstractNumId w:val="35"/>
  </w:num>
  <w:num w:numId="16" w16cid:durableId="962227038">
    <w:abstractNumId w:val="22"/>
  </w:num>
  <w:num w:numId="17" w16cid:durableId="891425056">
    <w:abstractNumId w:val="29"/>
  </w:num>
  <w:num w:numId="18" w16cid:durableId="996228308">
    <w:abstractNumId w:val="2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IdMacAtCleanup w:val="6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oNotTrackMoves/>
  <w:defaultTabStop w:val="708"/>
  <w:hyphenationZone w:val="425"/>
  <w:drawingGridHorizontalSpacing w:val="120"/>
  <w:displayHorizontalDrawingGridEvery w:val="2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useWord2002TableStyleRules/>
    <w:growAutofit/>
    <w:useNormalStyleForList/>
    <w:doNotUseIndentAsNumberingTabStop/>
    <w:useAltKinsokuLineBreakRules/>
    <w:allowSpaceOfSameStyleInTable/>
    <w:doNotSuppressIndentation/>
    <w:doNotAutofitConstrainedTables/>
    <w:autofitToFirstFixedWidthCell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  <w:compatSetting w:name="allowHyphenationAtTrackBottom" w:uri="http://schemas.microsoft.com/office/word" w:val="1"/>
    <w:compatSetting w:name="useWord2013TrackBottomHyphenation" w:uri="http://schemas.microsoft.com/office/word" w:val="1"/>
  </w:compat>
  <w:rsids>
    <w:rsidRoot w:val="009307F8"/>
    <w:rsid w:val="000019F4"/>
    <w:rsid w:val="00001D39"/>
    <w:rsid w:val="00002BED"/>
    <w:rsid w:val="0000579F"/>
    <w:rsid w:val="000061A5"/>
    <w:rsid w:val="0001070C"/>
    <w:rsid w:val="00011E61"/>
    <w:rsid w:val="00011FE8"/>
    <w:rsid w:val="00016079"/>
    <w:rsid w:val="000202A2"/>
    <w:rsid w:val="00022C3E"/>
    <w:rsid w:val="00022D35"/>
    <w:rsid w:val="0002364E"/>
    <w:rsid w:val="000237E3"/>
    <w:rsid w:val="000301F1"/>
    <w:rsid w:val="0003023D"/>
    <w:rsid w:val="000302BB"/>
    <w:rsid w:val="00030C8C"/>
    <w:rsid w:val="00031774"/>
    <w:rsid w:val="000327FA"/>
    <w:rsid w:val="00032B64"/>
    <w:rsid w:val="000348E7"/>
    <w:rsid w:val="000378CA"/>
    <w:rsid w:val="00040D87"/>
    <w:rsid w:val="0004297B"/>
    <w:rsid w:val="000439D9"/>
    <w:rsid w:val="00044602"/>
    <w:rsid w:val="00044DD8"/>
    <w:rsid w:val="00047D12"/>
    <w:rsid w:val="00047E83"/>
    <w:rsid w:val="00050C50"/>
    <w:rsid w:val="0005158D"/>
    <w:rsid w:val="0005179C"/>
    <w:rsid w:val="00053009"/>
    <w:rsid w:val="00053703"/>
    <w:rsid w:val="00053A81"/>
    <w:rsid w:val="00053ADB"/>
    <w:rsid w:val="000565BF"/>
    <w:rsid w:val="00057CD5"/>
    <w:rsid w:val="0006250F"/>
    <w:rsid w:val="00062830"/>
    <w:rsid w:val="00062E09"/>
    <w:rsid w:val="00063E33"/>
    <w:rsid w:val="000662A8"/>
    <w:rsid w:val="000665AE"/>
    <w:rsid w:val="0006773C"/>
    <w:rsid w:val="00071D47"/>
    <w:rsid w:val="0007317B"/>
    <w:rsid w:val="000731D9"/>
    <w:rsid w:val="000746B0"/>
    <w:rsid w:val="00074B3F"/>
    <w:rsid w:val="00075A0A"/>
    <w:rsid w:val="000808C0"/>
    <w:rsid w:val="000844B6"/>
    <w:rsid w:val="000879CC"/>
    <w:rsid w:val="00094266"/>
    <w:rsid w:val="00095D66"/>
    <w:rsid w:val="0009751D"/>
    <w:rsid w:val="000A10E0"/>
    <w:rsid w:val="000A282A"/>
    <w:rsid w:val="000A3B5F"/>
    <w:rsid w:val="000A50C5"/>
    <w:rsid w:val="000A62DB"/>
    <w:rsid w:val="000A7E71"/>
    <w:rsid w:val="000B1169"/>
    <w:rsid w:val="000B288B"/>
    <w:rsid w:val="000B3177"/>
    <w:rsid w:val="000B409A"/>
    <w:rsid w:val="000B5375"/>
    <w:rsid w:val="000B5F59"/>
    <w:rsid w:val="000B653E"/>
    <w:rsid w:val="000B7B39"/>
    <w:rsid w:val="000C0AE0"/>
    <w:rsid w:val="000C16CC"/>
    <w:rsid w:val="000C3E4A"/>
    <w:rsid w:val="000C49EE"/>
    <w:rsid w:val="000C52A6"/>
    <w:rsid w:val="000D1462"/>
    <w:rsid w:val="000D16BA"/>
    <w:rsid w:val="000D1B83"/>
    <w:rsid w:val="000D1E48"/>
    <w:rsid w:val="000D20DF"/>
    <w:rsid w:val="000D22DA"/>
    <w:rsid w:val="000D350C"/>
    <w:rsid w:val="000D37BC"/>
    <w:rsid w:val="000D63DB"/>
    <w:rsid w:val="000E00F1"/>
    <w:rsid w:val="000E20D7"/>
    <w:rsid w:val="000F114E"/>
    <w:rsid w:val="000F11C8"/>
    <w:rsid w:val="000F1202"/>
    <w:rsid w:val="000F1386"/>
    <w:rsid w:val="000F305E"/>
    <w:rsid w:val="000F5104"/>
    <w:rsid w:val="000F557E"/>
    <w:rsid w:val="000F5FA2"/>
    <w:rsid w:val="000F6A17"/>
    <w:rsid w:val="000F762F"/>
    <w:rsid w:val="00101E8F"/>
    <w:rsid w:val="00102E6F"/>
    <w:rsid w:val="00104261"/>
    <w:rsid w:val="00104B31"/>
    <w:rsid w:val="00104D5D"/>
    <w:rsid w:val="001059F7"/>
    <w:rsid w:val="0010730B"/>
    <w:rsid w:val="0010744A"/>
    <w:rsid w:val="00107A25"/>
    <w:rsid w:val="00107E7B"/>
    <w:rsid w:val="0011038B"/>
    <w:rsid w:val="0011051D"/>
    <w:rsid w:val="001106B0"/>
    <w:rsid w:val="00111527"/>
    <w:rsid w:val="00112643"/>
    <w:rsid w:val="00115986"/>
    <w:rsid w:val="00115FB5"/>
    <w:rsid w:val="00117C6F"/>
    <w:rsid w:val="00121BF8"/>
    <w:rsid w:val="0012206A"/>
    <w:rsid w:val="00123C00"/>
    <w:rsid w:val="00126C4B"/>
    <w:rsid w:val="00127EC8"/>
    <w:rsid w:val="001304C2"/>
    <w:rsid w:val="00130AD8"/>
    <w:rsid w:val="001326C7"/>
    <w:rsid w:val="001336B1"/>
    <w:rsid w:val="00134866"/>
    <w:rsid w:val="0013626E"/>
    <w:rsid w:val="00136879"/>
    <w:rsid w:val="001424B3"/>
    <w:rsid w:val="0014376E"/>
    <w:rsid w:val="00143B84"/>
    <w:rsid w:val="001440F3"/>
    <w:rsid w:val="00144366"/>
    <w:rsid w:val="00144664"/>
    <w:rsid w:val="00147BE2"/>
    <w:rsid w:val="001514F7"/>
    <w:rsid w:val="0015456F"/>
    <w:rsid w:val="00160402"/>
    <w:rsid w:val="00160FAA"/>
    <w:rsid w:val="001616D6"/>
    <w:rsid w:val="00163F11"/>
    <w:rsid w:val="00165D56"/>
    <w:rsid w:val="00166199"/>
    <w:rsid w:val="001711D4"/>
    <w:rsid w:val="00174C30"/>
    <w:rsid w:val="001757D0"/>
    <w:rsid w:val="00175882"/>
    <w:rsid w:val="00181700"/>
    <w:rsid w:val="0018710B"/>
    <w:rsid w:val="00187AB5"/>
    <w:rsid w:val="001940A4"/>
    <w:rsid w:val="00194447"/>
    <w:rsid w:val="00194B00"/>
    <w:rsid w:val="00195FF4"/>
    <w:rsid w:val="001966A4"/>
    <w:rsid w:val="00197832"/>
    <w:rsid w:val="001A0F44"/>
    <w:rsid w:val="001A1052"/>
    <w:rsid w:val="001A1C1E"/>
    <w:rsid w:val="001A3BBF"/>
    <w:rsid w:val="001A4135"/>
    <w:rsid w:val="001A4DE0"/>
    <w:rsid w:val="001A5A39"/>
    <w:rsid w:val="001A5D48"/>
    <w:rsid w:val="001A6C1B"/>
    <w:rsid w:val="001A79CB"/>
    <w:rsid w:val="001B106A"/>
    <w:rsid w:val="001B1536"/>
    <w:rsid w:val="001B4246"/>
    <w:rsid w:val="001B42A6"/>
    <w:rsid w:val="001B44B7"/>
    <w:rsid w:val="001B5A8E"/>
    <w:rsid w:val="001B5FB5"/>
    <w:rsid w:val="001B61F4"/>
    <w:rsid w:val="001B7C54"/>
    <w:rsid w:val="001B7D67"/>
    <w:rsid w:val="001C222F"/>
    <w:rsid w:val="001C28D5"/>
    <w:rsid w:val="001C406E"/>
    <w:rsid w:val="001C4B7D"/>
    <w:rsid w:val="001C4EFE"/>
    <w:rsid w:val="001C5E93"/>
    <w:rsid w:val="001C6F28"/>
    <w:rsid w:val="001C7C48"/>
    <w:rsid w:val="001D1F09"/>
    <w:rsid w:val="001D3669"/>
    <w:rsid w:val="001D4DC7"/>
    <w:rsid w:val="001D5488"/>
    <w:rsid w:val="001D6838"/>
    <w:rsid w:val="001D6AF1"/>
    <w:rsid w:val="001D6D2C"/>
    <w:rsid w:val="001E0B4E"/>
    <w:rsid w:val="001E2257"/>
    <w:rsid w:val="001E2CF5"/>
    <w:rsid w:val="001E6DFC"/>
    <w:rsid w:val="001E756D"/>
    <w:rsid w:val="001E7839"/>
    <w:rsid w:val="001F215E"/>
    <w:rsid w:val="001F3AAE"/>
    <w:rsid w:val="001F4960"/>
    <w:rsid w:val="001F660F"/>
    <w:rsid w:val="001F6C8A"/>
    <w:rsid w:val="001F75D6"/>
    <w:rsid w:val="001F7A85"/>
    <w:rsid w:val="00202A44"/>
    <w:rsid w:val="00204291"/>
    <w:rsid w:val="00204745"/>
    <w:rsid w:val="00204925"/>
    <w:rsid w:val="002064A0"/>
    <w:rsid w:val="0021059F"/>
    <w:rsid w:val="00210F11"/>
    <w:rsid w:val="0021162E"/>
    <w:rsid w:val="00213876"/>
    <w:rsid w:val="00215DE1"/>
    <w:rsid w:val="00216ADA"/>
    <w:rsid w:val="00216D86"/>
    <w:rsid w:val="00217208"/>
    <w:rsid w:val="0022125A"/>
    <w:rsid w:val="002221CB"/>
    <w:rsid w:val="0022290E"/>
    <w:rsid w:val="0022334B"/>
    <w:rsid w:val="00223375"/>
    <w:rsid w:val="00224112"/>
    <w:rsid w:val="002356AA"/>
    <w:rsid w:val="00235797"/>
    <w:rsid w:val="00241A62"/>
    <w:rsid w:val="00243245"/>
    <w:rsid w:val="00244017"/>
    <w:rsid w:val="0024484C"/>
    <w:rsid w:val="002448EC"/>
    <w:rsid w:val="002466FD"/>
    <w:rsid w:val="0024697B"/>
    <w:rsid w:val="00247853"/>
    <w:rsid w:val="002542F2"/>
    <w:rsid w:val="0026212D"/>
    <w:rsid w:val="002623B5"/>
    <w:rsid w:val="00262F04"/>
    <w:rsid w:val="00263AC9"/>
    <w:rsid w:val="00264AC2"/>
    <w:rsid w:val="00266B27"/>
    <w:rsid w:val="00267D09"/>
    <w:rsid w:val="00272C0D"/>
    <w:rsid w:val="00273892"/>
    <w:rsid w:val="002739CB"/>
    <w:rsid w:val="00280189"/>
    <w:rsid w:val="00281045"/>
    <w:rsid w:val="00286205"/>
    <w:rsid w:val="0029040E"/>
    <w:rsid w:val="00291589"/>
    <w:rsid w:val="002948E7"/>
    <w:rsid w:val="002953C3"/>
    <w:rsid w:val="00297667"/>
    <w:rsid w:val="00297BD4"/>
    <w:rsid w:val="00297BF4"/>
    <w:rsid w:val="00297F08"/>
    <w:rsid w:val="00297FE0"/>
    <w:rsid w:val="002A01D5"/>
    <w:rsid w:val="002A13D6"/>
    <w:rsid w:val="002A1DB5"/>
    <w:rsid w:val="002A2B70"/>
    <w:rsid w:val="002A2F40"/>
    <w:rsid w:val="002A420A"/>
    <w:rsid w:val="002A448D"/>
    <w:rsid w:val="002A54EE"/>
    <w:rsid w:val="002A5DFD"/>
    <w:rsid w:val="002A7A34"/>
    <w:rsid w:val="002B00A8"/>
    <w:rsid w:val="002B275A"/>
    <w:rsid w:val="002B7279"/>
    <w:rsid w:val="002B7741"/>
    <w:rsid w:val="002C0641"/>
    <w:rsid w:val="002C1827"/>
    <w:rsid w:val="002C53A8"/>
    <w:rsid w:val="002C5C81"/>
    <w:rsid w:val="002C5EE5"/>
    <w:rsid w:val="002C5FE1"/>
    <w:rsid w:val="002C6588"/>
    <w:rsid w:val="002C77D1"/>
    <w:rsid w:val="002D14EE"/>
    <w:rsid w:val="002D368B"/>
    <w:rsid w:val="002D4991"/>
    <w:rsid w:val="002D50AC"/>
    <w:rsid w:val="002D5A3A"/>
    <w:rsid w:val="002D709D"/>
    <w:rsid w:val="002E0C1A"/>
    <w:rsid w:val="002E2979"/>
    <w:rsid w:val="002E3EE1"/>
    <w:rsid w:val="002E487D"/>
    <w:rsid w:val="002E61EA"/>
    <w:rsid w:val="002E6343"/>
    <w:rsid w:val="002F17E9"/>
    <w:rsid w:val="002F2B27"/>
    <w:rsid w:val="002F3B8E"/>
    <w:rsid w:val="002F5775"/>
    <w:rsid w:val="002F6C89"/>
    <w:rsid w:val="002F7205"/>
    <w:rsid w:val="002F73D2"/>
    <w:rsid w:val="00300482"/>
    <w:rsid w:val="00301BAF"/>
    <w:rsid w:val="003034D9"/>
    <w:rsid w:val="00306786"/>
    <w:rsid w:val="00306E9B"/>
    <w:rsid w:val="00312F41"/>
    <w:rsid w:val="0031331E"/>
    <w:rsid w:val="00315927"/>
    <w:rsid w:val="003160B0"/>
    <w:rsid w:val="003208AC"/>
    <w:rsid w:val="00320B0F"/>
    <w:rsid w:val="00322624"/>
    <w:rsid w:val="00322BBB"/>
    <w:rsid w:val="00322BCF"/>
    <w:rsid w:val="003237C5"/>
    <w:rsid w:val="00324D97"/>
    <w:rsid w:val="00325636"/>
    <w:rsid w:val="00325E03"/>
    <w:rsid w:val="00327309"/>
    <w:rsid w:val="0033068B"/>
    <w:rsid w:val="00330EDE"/>
    <w:rsid w:val="0033144D"/>
    <w:rsid w:val="003316A6"/>
    <w:rsid w:val="00331E32"/>
    <w:rsid w:val="00332AA1"/>
    <w:rsid w:val="00332EA5"/>
    <w:rsid w:val="0033447B"/>
    <w:rsid w:val="00334FC1"/>
    <w:rsid w:val="00335457"/>
    <w:rsid w:val="00336993"/>
    <w:rsid w:val="00337B4F"/>
    <w:rsid w:val="00337C77"/>
    <w:rsid w:val="00340E79"/>
    <w:rsid w:val="003421D6"/>
    <w:rsid w:val="003423C1"/>
    <w:rsid w:val="00342BDD"/>
    <w:rsid w:val="00345561"/>
    <w:rsid w:val="0034559D"/>
    <w:rsid w:val="003514CF"/>
    <w:rsid w:val="00354E71"/>
    <w:rsid w:val="00354F25"/>
    <w:rsid w:val="00354FB3"/>
    <w:rsid w:val="0035605B"/>
    <w:rsid w:val="00357FFB"/>
    <w:rsid w:val="00360474"/>
    <w:rsid w:val="00361B68"/>
    <w:rsid w:val="003622AA"/>
    <w:rsid w:val="003624BA"/>
    <w:rsid w:val="0036494C"/>
    <w:rsid w:val="00364C27"/>
    <w:rsid w:val="003652F3"/>
    <w:rsid w:val="003657EB"/>
    <w:rsid w:val="00365DC8"/>
    <w:rsid w:val="00365E2A"/>
    <w:rsid w:val="003718A0"/>
    <w:rsid w:val="003721E2"/>
    <w:rsid w:val="00372AEA"/>
    <w:rsid w:val="003747D8"/>
    <w:rsid w:val="00375993"/>
    <w:rsid w:val="00375C12"/>
    <w:rsid w:val="00380752"/>
    <w:rsid w:val="0038079B"/>
    <w:rsid w:val="00380AE7"/>
    <w:rsid w:val="00380F64"/>
    <w:rsid w:val="00381F83"/>
    <w:rsid w:val="00382175"/>
    <w:rsid w:val="00382DFB"/>
    <w:rsid w:val="00383A88"/>
    <w:rsid w:val="00384621"/>
    <w:rsid w:val="003848E8"/>
    <w:rsid w:val="00386946"/>
    <w:rsid w:val="00386C5E"/>
    <w:rsid w:val="003876B2"/>
    <w:rsid w:val="00390F04"/>
    <w:rsid w:val="003913C8"/>
    <w:rsid w:val="003923EB"/>
    <w:rsid w:val="00392556"/>
    <w:rsid w:val="00396C28"/>
    <w:rsid w:val="00396FEE"/>
    <w:rsid w:val="003A1CA7"/>
    <w:rsid w:val="003A2649"/>
    <w:rsid w:val="003A307D"/>
    <w:rsid w:val="003A30F5"/>
    <w:rsid w:val="003A483A"/>
    <w:rsid w:val="003A4B49"/>
    <w:rsid w:val="003A6DD9"/>
    <w:rsid w:val="003B1234"/>
    <w:rsid w:val="003B1F0F"/>
    <w:rsid w:val="003B7699"/>
    <w:rsid w:val="003C2CCB"/>
    <w:rsid w:val="003C4298"/>
    <w:rsid w:val="003C5A51"/>
    <w:rsid w:val="003C7937"/>
    <w:rsid w:val="003D1294"/>
    <w:rsid w:val="003D3FE0"/>
    <w:rsid w:val="003D4BE7"/>
    <w:rsid w:val="003D5366"/>
    <w:rsid w:val="003D5B53"/>
    <w:rsid w:val="003E0166"/>
    <w:rsid w:val="003E258F"/>
    <w:rsid w:val="003E3C04"/>
    <w:rsid w:val="003E3ED1"/>
    <w:rsid w:val="003E48C7"/>
    <w:rsid w:val="003E5C96"/>
    <w:rsid w:val="003E7226"/>
    <w:rsid w:val="003E7EF9"/>
    <w:rsid w:val="003F0687"/>
    <w:rsid w:val="003F2140"/>
    <w:rsid w:val="003F4EA4"/>
    <w:rsid w:val="003F6A82"/>
    <w:rsid w:val="003F6E9E"/>
    <w:rsid w:val="00400ACF"/>
    <w:rsid w:val="00400D03"/>
    <w:rsid w:val="00401150"/>
    <w:rsid w:val="0040162F"/>
    <w:rsid w:val="0040230F"/>
    <w:rsid w:val="00403774"/>
    <w:rsid w:val="0040459D"/>
    <w:rsid w:val="00405B4E"/>
    <w:rsid w:val="00406A20"/>
    <w:rsid w:val="00406CE3"/>
    <w:rsid w:val="00406D8D"/>
    <w:rsid w:val="004104BC"/>
    <w:rsid w:val="00410A1E"/>
    <w:rsid w:val="00414BBF"/>
    <w:rsid w:val="004157B5"/>
    <w:rsid w:val="00415EEE"/>
    <w:rsid w:val="00416267"/>
    <w:rsid w:val="00417B9B"/>
    <w:rsid w:val="004211D1"/>
    <w:rsid w:val="00423601"/>
    <w:rsid w:val="004257D0"/>
    <w:rsid w:val="00426A69"/>
    <w:rsid w:val="0042757C"/>
    <w:rsid w:val="00430C96"/>
    <w:rsid w:val="00430FA4"/>
    <w:rsid w:val="004315B6"/>
    <w:rsid w:val="00431E1B"/>
    <w:rsid w:val="00433116"/>
    <w:rsid w:val="004338FC"/>
    <w:rsid w:val="004342FA"/>
    <w:rsid w:val="0043747B"/>
    <w:rsid w:val="00440086"/>
    <w:rsid w:val="0044063B"/>
    <w:rsid w:val="00441705"/>
    <w:rsid w:val="00446B42"/>
    <w:rsid w:val="00447EF7"/>
    <w:rsid w:val="00450438"/>
    <w:rsid w:val="00450743"/>
    <w:rsid w:val="00451232"/>
    <w:rsid w:val="00451FFC"/>
    <w:rsid w:val="00452D28"/>
    <w:rsid w:val="004530D4"/>
    <w:rsid w:val="00455EC3"/>
    <w:rsid w:val="00456943"/>
    <w:rsid w:val="00457150"/>
    <w:rsid w:val="00457512"/>
    <w:rsid w:val="0045787C"/>
    <w:rsid w:val="00460885"/>
    <w:rsid w:val="004631DD"/>
    <w:rsid w:val="00464569"/>
    <w:rsid w:val="00467193"/>
    <w:rsid w:val="00470C7E"/>
    <w:rsid w:val="00471687"/>
    <w:rsid w:val="00473F8C"/>
    <w:rsid w:val="00481524"/>
    <w:rsid w:val="004824E4"/>
    <w:rsid w:val="00485395"/>
    <w:rsid w:val="004875C3"/>
    <w:rsid w:val="00492064"/>
    <w:rsid w:val="004929FB"/>
    <w:rsid w:val="0049597B"/>
    <w:rsid w:val="00495DE4"/>
    <w:rsid w:val="004973D5"/>
    <w:rsid w:val="004A2075"/>
    <w:rsid w:val="004A3C09"/>
    <w:rsid w:val="004A6ADB"/>
    <w:rsid w:val="004A7B57"/>
    <w:rsid w:val="004A7E60"/>
    <w:rsid w:val="004B00D8"/>
    <w:rsid w:val="004B0472"/>
    <w:rsid w:val="004B431E"/>
    <w:rsid w:val="004B4F4D"/>
    <w:rsid w:val="004B6B1F"/>
    <w:rsid w:val="004B6C36"/>
    <w:rsid w:val="004C11EC"/>
    <w:rsid w:val="004C184E"/>
    <w:rsid w:val="004C1EE5"/>
    <w:rsid w:val="004C46F9"/>
    <w:rsid w:val="004C5DE2"/>
    <w:rsid w:val="004C5F75"/>
    <w:rsid w:val="004C6252"/>
    <w:rsid w:val="004C6BEF"/>
    <w:rsid w:val="004C721E"/>
    <w:rsid w:val="004C7CBD"/>
    <w:rsid w:val="004D1570"/>
    <w:rsid w:val="004D2E8D"/>
    <w:rsid w:val="004D2EB5"/>
    <w:rsid w:val="004D49AA"/>
    <w:rsid w:val="004E0023"/>
    <w:rsid w:val="004E2C2B"/>
    <w:rsid w:val="004E3B97"/>
    <w:rsid w:val="004E61C0"/>
    <w:rsid w:val="004E7150"/>
    <w:rsid w:val="004F2EEB"/>
    <w:rsid w:val="004F350D"/>
    <w:rsid w:val="004F4B5E"/>
    <w:rsid w:val="004F7766"/>
    <w:rsid w:val="00502BA9"/>
    <w:rsid w:val="005041B4"/>
    <w:rsid w:val="00505CEE"/>
    <w:rsid w:val="0050650E"/>
    <w:rsid w:val="00512259"/>
    <w:rsid w:val="00513ACF"/>
    <w:rsid w:val="00513C05"/>
    <w:rsid w:val="00515C60"/>
    <w:rsid w:val="0051645A"/>
    <w:rsid w:val="00517159"/>
    <w:rsid w:val="0052038D"/>
    <w:rsid w:val="00520752"/>
    <w:rsid w:val="00520B4F"/>
    <w:rsid w:val="00522165"/>
    <w:rsid w:val="00523C17"/>
    <w:rsid w:val="00525AF7"/>
    <w:rsid w:val="00527FBE"/>
    <w:rsid w:val="00531279"/>
    <w:rsid w:val="005330C2"/>
    <w:rsid w:val="00533BF8"/>
    <w:rsid w:val="0053471F"/>
    <w:rsid w:val="0053577D"/>
    <w:rsid w:val="00536A08"/>
    <w:rsid w:val="00536BA0"/>
    <w:rsid w:val="00536D41"/>
    <w:rsid w:val="00540CE9"/>
    <w:rsid w:val="0054382D"/>
    <w:rsid w:val="00543A2C"/>
    <w:rsid w:val="00544236"/>
    <w:rsid w:val="00547560"/>
    <w:rsid w:val="00550175"/>
    <w:rsid w:val="00550CE9"/>
    <w:rsid w:val="00552185"/>
    <w:rsid w:val="0055463C"/>
    <w:rsid w:val="00555926"/>
    <w:rsid w:val="00555BA2"/>
    <w:rsid w:val="00557D6B"/>
    <w:rsid w:val="005619BB"/>
    <w:rsid w:val="00561A95"/>
    <w:rsid w:val="0056319C"/>
    <w:rsid w:val="0056331E"/>
    <w:rsid w:val="00563A48"/>
    <w:rsid w:val="00567704"/>
    <w:rsid w:val="00572030"/>
    <w:rsid w:val="0057262D"/>
    <w:rsid w:val="00577A21"/>
    <w:rsid w:val="00580873"/>
    <w:rsid w:val="00580B22"/>
    <w:rsid w:val="0058228F"/>
    <w:rsid w:val="00586497"/>
    <w:rsid w:val="00586A35"/>
    <w:rsid w:val="00586FDC"/>
    <w:rsid w:val="005872DC"/>
    <w:rsid w:val="00587DAF"/>
    <w:rsid w:val="00590086"/>
    <w:rsid w:val="00590857"/>
    <w:rsid w:val="00590B33"/>
    <w:rsid w:val="00591CEF"/>
    <w:rsid w:val="005922D2"/>
    <w:rsid w:val="00592530"/>
    <w:rsid w:val="0059253C"/>
    <w:rsid w:val="0059260E"/>
    <w:rsid w:val="00592F2F"/>
    <w:rsid w:val="00593774"/>
    <w:rsid w:val="00594C2E"/>
    <w:rsid w:val="005951F2"/>
    <w:rsid w:val="00595CB6"/>
    <w:rsid w:val="00596137"/>
    <w:rsid w:val="005965A9"/>
    <w:rsid w:val="00597608"/>
    <w:rsid w:val="005A125F"/>
    <w:rsid w:val="005A3005"/>
    <w:rsid w:val="005A5821"/>
    <w:rsid w:val="005A69F8"/>
    <w:rsid w:val="005A6B5E"/>
    <w:rsid w:val="005A77C6"/>
    <w:rsid w:val="005B206E"/>
    <w:rsid w:val="005B21B9"/>
    <w:rsid w:val="005B429C"/>
    <w:rsid w:val="005B4A80"/>
    <w:rsid w:val="005B5B17"/>
    <w:rsid w:val="005B68CA"/>
    <w:rsid w:val="005B7432"/>
    <w:rsid w:val="005B7473"/>
    <w:rsid w:val="005C14AB"/>
    <w:rsid w:val="005C297D"/>
    <w:rsid w:val="005C569A"/>
    <w:rsid w:val="005C58E5"/>
    <w:rsid w:val="005C6C4D"/>
    <w:rsid w:val="005D00AE"/>
    <w:rsid w:val="005D1C22"/>
    <w:rsid w:val="005D5E0F"/>
    <w:rsid w:val="005D6C7B"/>
    <w:rsid w:val="005D76A6"/>
    <w:rsid w:val="005D7869"/>
    <w:rsid w:val="005D7B8B"/>
    <w:rsid w:val="005D7F29"/>
    <w:rsid w:val="005E04F8"/>
    <w:rsid w:val="005E1167"/>
    <w:rsid w:val="005E1DAA"/>
    <w:rsid w:val="005E2018"/>
    <w:rsid w:val="005E2156"/>
    <w:rsid w:val="005E35C3"/>
    <w:rsid w:val="005E3902"/>
    <w:rsid w:val="005E50FA"/>
    <w:rsid w:val="005E5530"/>
    <w:rsid w:val="005E6456"/>
    <w:rsid w:val="005E6B4C"/>
    <w:rsid w:val="005F0505"/>
    <w:rsid w:val="005F0C1A"/>
    <w:rsid w:val="005F28FA"/>
    <w:rsid w:val="005F5202"/>
    <w:rsid w:val="005F76F3"/>
    <w:rsid w:val="00600506"/>
    <w:rsid w:val="00601E3E"/>
    <w:rsid w:val="00601F4D"/>
    <w:rsid w:val="006042E5"/>
    <w:rsid w:val="006063EB"/>
    <w:rsid w:val="00607D21"/>
    <w:rsid w:val="006113AB"/>
    <w:rsid w:val="006114F0"/>
    <w:rsid w:val="00611CA0"/>
    <w:rsid w:val="00616EB0"/>
    <w:rsid w:val="00622790"/>
    <w:rsid w:val="0062289F"/>
    <w:rsid w:val="00622CC5"/>
    <w:rsid w:val="00622CD9"/>
    <w:rsid w:val="006258F8"/>
    <w:rsid w:val="0062673B"/>
    <w:rsid w:val="00631B3D"/>
    <w:rsid w:val="00631CDA"/>
    <w:rsid w:val="00632C8A"/>
    <w:rsid w:val="00633F47"/>
    <w:rsid w:val="00636C07"/>
    <w:rsid w:val="00636D1C"/>
    <w:rsid w:val="00636EE8"/>
    <w:rsid w:val="00640E50"/>
    <w:rsid w:val="00642C88"/>
    <w:rsid w:val="0064323B"/>
    <w:rsid w:val="0064458F"/>
    <w:rsid w:val="00644893"/>
    <w:rsid w:val="006470C3"/>
    <w:rsid w:val="0064741E"/>
    <w:rsid w:val="00653B05"/>
    <w:rsid w:val="0065516B"/>
    <w:rsid w:val="00655CA4"/>
    <w:rsid w:val="006628C5"/>
    <w:rsid w:val="006638D0"/>
    <w:rsid w:val="00664A13"/>
    <w:rsid w:val="006657FB"/>
    <w:rsid w:val="006667AF"/>
    <w:rsid w:val="00666A9D"/>
    <w:rsid w:val="00666B32"/>
    <w:rsid w:val="00675186"/>
    <w:rsid w:val="00675DE7"/>
    <w:rsid w:val="00677F05"/>
    <w:rsid w:val="006809D9"/>
    <w:rsid w:val="00680FDB"/>
    <w:rsid w:val="00681D48"/>
    <w:rsid w:val="00681FAE"/>
    <w:rsid w:val="006839E4"/>
    <w:rsid w:val="0068548A"/>
    <w:rsid w:val="0068663D"/>
    <w:rsid w:val="00686AE5"/>
    <w:rsid w:val="006875A9"/>
    <w:rsid w:val="006919E0"/>
    <w:rsid w:val="006920FF"/>
    <w:rsid w:val="00692C37"/>
    <w:rsid w:val="00693C6C"/>
    <w:rsid w:val="006950D5"/>
    <w:rsid w:val="0069549B"/>
    <w:rsid w:val="006A1513"/>
    <w:rsid w:val="006A1DE1"/>
    <w:rsid w:val="006B017E"/>
    <w:rsid w:val="006B279C"/>
    <w:rsid w:val="006B48FE"/>
    <w:rsid w:val="006B5842"/>
    <w:rsid w:val="006B5B6E"/>
    <w:rsid w:val="006B6A16"/>
    <w:rsid w:val="006B6C11"/>
    <w:rsid w:val="006B6CE4"/>
    <w:rsid w:val="006B7284"/>
    <w:rsid w:val="006C32CC"/>
    <w:rsid w:val="006C37F1"/>
    <w:rsid w:val="006C4B24"/>
    <w:rsid w:val="006C50C6"/>
    <w:rsid w:val="006C7273"/>
    <w:rsid w:val="006D02C6"/>
    <w:rsid w:val="006D1553"/>
    <w:rsid w:val="006D17B2"/>
    <w:rsid w:val="006D21B7"/>
    <w:rsid w:val="006D4BAE"/>
    <w:rsid w:val="006D5586"/>
    <w:rsid w:val="006D603E"/>
    <w:rsid w:val="006D6B59"/>
    <w:rsid w:val="006D72A6"/>
    <w:rsid w:val="006D72C7"/>
    <w:rsid w:val="006D7870"/>
    <w:rsid w:val="006E18C0"/>
    <w:rsid w:val="006E4759"/>
    <w:rsid w:val="006E727F"/>
    <w:rsid w:val="006F0358"/>
    <w:rsid w:val="006F4925"/>
    <w:rsid w:val="006F4C09"/>
    <w:rsid w:val="006F4F16"/>
    <w:rsid w:val="006F55F9"/>
    <w:rsid w:val="006F5C60"/>
    <w:rsid w:val="00702549"/>
    <w:rsid w:val="00702767"/>
    <w:rsid w:val="0070740C"/>
    <w:rsid w:val="00707585"/>
    <w:rsid w:val="00707D4B"/>
    <w:rsid w:val="00710DCD"/>
    <w:rsid w:val="007119DE"/>
    <w:rsid w:val="007123EF"/>
    <w:rsid w:val="0071361B"/>
    <w:rsid w:val="007138FE"/>
    <w:rsid w:val="00715EBE"/>
    <w:rsid w:val="007169E2"/>
    <w:rsid w:val="00720473"/>
    <w:rsid w:val="0072266C"/>
    <w:rsid w:val="0072316E"/>
    <w:rsid w:val="007232DA"/>
    <w:rsid w:val="007302E9"/>
    <w:rsid w:val="00731E60"/>
    <w:rsid w:val="00733509"/>
    <w:rsid w:val="00734988"/>
    <w:rsid w:val="00737BF1"/>
    <w:rsid w:val="007400AF"/>
    <w:rsid w:val="00740A92"/>
    <w:rsid w:val="00741533"/>
    <w:rsid w:val="00741959"/>
    <w:rsid w:val="00742420"/>
    <w:rsid w:val="007427B4"/>
    <w:rsid w:val="00745AC5"/>
    <w:rsid w:val="00747F39"/>
    <w:rsid w:val="0075008F"/>
    <w:rsid w:val="007507E0"/>
    <w:rsid w:val="007518AB"/>
    <w:rsid w:val="00753967"/>
    <w:rsid w:val="00754015"/>
    <w:rsid w:val="00754539"/>
    <w:rsid w:val="007547C6"/>
    <w:rsid w:val="007562F6"/>
    <w:rsid w:val="00756DD2"/>
    <w:rsid w:val="00760BC8"/>
    <w:rsid w:val="00760D08"/>
    <w:rsid w:val="00761148"/>
    <w:rsid w:val="00763CDF"/>
    <w:rsid w:val="00767BA1"/>
    <w:rsid w:val="0077092A"/>
    <w:rsid w:val="00771AB4"/>
    <w:rsid w:val="00774055"/>
    <w:rsid w:val="00776BBE"/>
    <w:rsid w:val="007805F6"/>
    <w:rsid w:val="007833A3"/>
    <w:rsid w:val="00787471"/>
    <w:rsid w:val="00787FF8"/>
    <w:rsid w:val="00790D5E"/>
    <w:rsid w:val="007927FB"/>
    <w:rsid w:val="0079298C"/>
    <w:rsid w:val="007968EF"/>
    <w:rsid w:val="00797576"/>
    <w:rsid w:val="00797D2E"/>
    <w:rsid w:val="007A0700"/>
    <w:rsid w:val="007A11A5"/>
    <w:rsid w:val="007A1A93"/>
    <w:rsid w:val="007A42FF"/>
    <w:rsid w:val="007A47BD"/>
    <w:rsid w:val="007A7B46"/>
    <w:rsid w:val="007B0EB8"/>
    <w:rsid w:val="007C173B"/>
    <w:rsid w:val="007C1DCA"/>
    <w:rsid w:val="007C26E3"/>
    <w:rsid w:val="007C2C72"/>
    <w:rsid w:val="007C49D9"/>
    <w:rsid w:val="007C65D4"/>
    <w:rsid w:val="007C6770"/>
    <w:rsid w:val="007E075E"/>
    <w:rsid w:val="007E0B57"/>
    <w:rsid w:val="007E1FC1"/>
    <w:rsid w:val="007E2035"/>
    <w:rsid w:val="007E312F"/>
    <w:rsid w:val="007E4646"/>
    <w:rsid w:val="007E4F67"/>
    <w:rsid w:val="007F099E"/>
    <w:rsid w:val="007F2F6A"/>
    <w:rsid w:val="007F79E5"/>
    <w:rsid w:val="007F7E2A"/>
    <w:rsid w:val="007F7F61"/>
    <w:rsid w:val="00800EFC"/>
    <w:rsid w:val="00801112"/>
    <w:rsid w:val="008020DA"/>
    <w:rsid w:val="00802927"/>
    <w:rsid w:val="008035D4"/>
    <w:rsid w:val="00803AC7"/>
    <w:rsid w:val="00807A25"/>
    <w:rsid w:val="008103E1"/>
    <w:rsid w:val="008106AC"/>
    <w:rsid w:val="00810AE8"/>
    <w:rsid w:val="00810C13"/>
    <w:rsid w:val="00813E89"/>
    <w:rsid w:val="00813EE0"/>
    <w:rsid w:val="0081656C"/>
    <w:rsid w:val="00816A5E"/>
    <w:rsid w:val="008173DB"/>
    <w:rsid w:val="00820F65"/>
    <w:rsid w:val="0082133B"/>
    <w:rsid w:val="00822695"/>
    <w:rsid w:val="00822AEF"/>
    <w:rsid w:val="00823360"/>
    <w:rsid w:val="00824530"/>
    <w:rsid w:val="008245BB"/>
    <w:rsid w:val="008251CD"/>
    <w:rsid w:val="00826518"/>
    <w:rsid w:val="008300E2"/>
    <w:rsid w:val="00830222"/>
    <w:rsid w:val="0083176F"/>
    <w:rsid w:val="0083234A"/>
    <w:rsid w:val="00833EC4"/>
    <w:rsid w:val="00834408"/>
    <w:rsid w:val="00834775"/>
    <w:rsid w:val="00835CCE"/>
    <w:rsid w:val="0083645E"/>
    <w:rsid w:val="00837C2B"/>
    <w:rsid w:val="00840842"/>
    <w:rsid w:val="00840972"/>
    <w:rsid w:val="00840DDB"/>
    <w:rsid w:val="00840EBC"/>
    <w:rsid w:val="00844B23"/>
    <w:rsid w:val="00844E13"/>
    <w:rsid w:val="00844F6D"/>
    <w:rsid w:val="00846F67"/>
    <w:rsid w:val="00847958"/>
    <w:rsid w:val="00851290"/>
    <w:rsid w:val="00851568"/>
    <w:rsid w:val="00854039"/>
    <w:rsid w:val="008550A4"/>
    <w:rsid w:val="008550F3"/>
    <w:rsid w:val="0085521B"/>
    <w:rsid w:val="008553C3"/>
    <w:rsid w:val="00855E79"/>
    <w:rsid w:val="00856113"/>
    <w:rsid w:val="00856243"/>
    <w:rsid w:val="00856705"/>
    <w:rsid w:val="008567B1"/>
    <w:rsid w:val="00857003"/>
    <w:rsid w:val="00857814"/>
    <w:rsid w:val="00861439"/>
    <w:rsid w:val="0086226A"/>
    <w:rsid w:val="0086320D"/>
    <w:rsid w:val="00864452"/>
    <w:rsid w:val="00864574"/>
    <w:rsid w:val="00867A7C"/>
    <w:rsid w:val="0087084F"/>
    <w:rsid w:val="00871458"/>
    <w:rsid w:val="00871EF7"/>
    <w:rsid w:val="00871FAB"/>
    <w:rsid w:val="00872657"/>
    <w:rsid w:val="00873D2C"/>
    <w:rsid w:val="00875F9C"/>
    <w:rsid w:val="00876306"/>
    <w:rsid w:val="00876964"/>
    <w:rsid w:val="00881A74"/>
    <w:rsid w:val="00884692"/>
    <w:rsid w:val="00884F12"/>
    <w:rsid w:val="00886C47"/>
    <w:rsid w:val="00887856"/>
    <w:rsid w:val="00887A8A"/>
    <w:rsid w:val="00890C95"/>
    <w:rsid w:val="00891AB1"/>
    <w:rsid w:val="008931AB"/>
    <w:rsid w:val="0089356D"/>
    <w:rsid w:val="008943E4"/>
    <w:rsid w:val="00894A86"/>
    <w:rsid w:val="008961E1"/>
    <w:rsid w:val="0089719B"/>
    <w:rsid w:val="0089746D"/>
    <w:rsid w:val="00897EE5"/>
    <w:rsid w:val="008A03BE"/>
    <w:rsid w:val="008A1B6C"/>
    <w:rsid w:val="008A468A"/>
    <w:rsid w:val="008A5739"/>
    <w:rsid w:val="008A7F03"/>
    <w:rsid w:val="008B08B5"/>
    <w:rsid w:val="008B0B31"/>
    <w:rsid w:val="008B1924"/>
    <w:rsid w:val="008B24AC"/>
    <w:rsid w:val="008B3EB1"/>
    <w:rsid w:val="008B7281"/>
    <w:rsid w:val="008C1837"/>
    <w:rsid w:val="008C1C24"/>
    <w:rsid w:val="008C6209"/>
    <w:rsid w:val="008C71F6"/>
    <w:rsid w:val="008D337B"/>
    <w:rsid w:val="008D7C9E"/>
    <w:rsid w:val="008E059F"/>
    <w:rsid w:val="008E1A71"/>
    <w:rsid w:val="008E1B1E"/>
    <w:rsid w:val="008E33AA"/>
    <w:rsid w:val="008E7B34"/>
    <w:rsid w:val="008F014C"/>
    <w:rsid w:val="008F1A1D"/>
    <w:rsid w:val="008F3DD5"/>
    <w:rsid w:val="008F40CE"/>
    <w:rsid w:val="008F66CF"/>
    <w:rsid w:val="008F6BD2"/>
    <w:rsid w:val="008F777E"/>
    <w:rsid w:val="008F7E59"/>
    <w:rsid w:val="00900EC6"/>
    <w:rsid w:val="0090154E"/>
    <w:rsid w:val="00901B7C"/>
    <w:rsid w:val="00902C49"/>
    <w:rsid w:val="00904B08"/>
    <w:rsid w:val="0090551E"/>
    <w:rsid w:val="00905E75"/>
    <w:rsid w:val="009108C2"/>
    <w:rsid w:val="00911159"/>
    <w:rsid w:val="00914C45"/>
    <w:rsid w:val="0091575B"/>
    <w:rsid w:val="00915F52"/>
    <w:rsid w:val="0092186F"/>
    <w:rsid w:val="00922EBF"/>
    <w:rsid w:val="00923804"/>
    <w:rsid w:val="00925122"/>
    <w:rsid w:val="009256E9"/>
    <w:rsid w:val="00926007"/>
    <w:rsid w:val="009307F8"/>
    <w:rsid w:val="00930898"/>
    <w:rsid w:val="00931DF9"/>
    <w:rsid w:val="00932929"/>
    <w:rsid w:val="00934241"/>
    <w:rsid w:val="00935844"/>
    <w:rsid w:val="00941D40"/>
    <w:rsid w:val="009458E6"/>
    <w:rsid w:val="00945BB3"/>
    <w:rsid w:val="00945F02"/>
    <w:rsid w:val="00946E1C"/>
    <w:rsid w:val="009473A6"/>
    <w:rsid w:val="00947A0B"/>
    <w:rsid w:val="00950ACB"/>
    <w:rsid w:val="0095213F"/>
    <w:rsid w:val="00953053"/>
    <w:rsid w:val="00953B6A"/>
    <w:rsid w:val="0096180F"/>
    <w:rsid w:val="00963436"/>
    <w:rsid w:val="0096520F"/>
    <w:rsid w:val="009703CD"/>
    <w:rsid w:val="00971C4B"/>
    <w:rsid w:val="009776F3"/>
    <w:rsid w:val="00980501"/>
    <w:rsid w:val="00981E5C"/>
    <w:rsid w:val="009842FF"/>
    <w:rsid w:val="0098449F"/>
    <w:rsid w:val="0098586A"/>
    <w:rsid w:val="00990098"/>
    <w:rsid w:val="009911BA"/>
    <w:rsid w:val="00991FBA"/>
    <w:rsid w:val="00992A9E"/>
    <w:rsid w:val="00994A6F"/>
    <w:rsid w:val="00997829"/>
    <w:rsid w:val="009A1482"/>
    <w:rsid w:val="009A1C3F"/>
    <w:rsid w:val="009A36D2"/>
    <w:rsid w:val="009A3DCB"/>
    <w:rsid w:val="009A5665"/>
    <w:rsid w:val="009A5C92"/>
    <w:rsid w:val="009A61A5"/>
    <w:rsid w:val="009A77EA"/>
    <w:rsid w:val="009B03DB"/>
    <w:rsid w:val="009B21BE"/>
    <w:rsid w:val="009B2CF0"/>
    <w:rsid w:val="009B2DE3"/>
    <w:rsid w:val="009B388A"/>
    <w:rsid w:val="009B3A34"/>
    <w:rsid w:val="009B421E"/>
    <w:rsid w:val="009B4FB4"/>
    <w:rsid w:val="009B5DC4"/>
    <w:rsid w:val="009B747C"/>
    <w:rsid w:val="009B79B7"/>
    <w:rsid w:val="009B7AE3"/>
    <w:rsid w:val="009C1E4A"/>
    <w:rsid w:val="009C1E83"/>
    <w:rsid w:val="009C202E"/>
    <w:rsid w:val="009C3671"/>
    <w:rsid w:val="009C7803"/>
    <w:rsid w:val="009D1703"/>
    <w:rsid w:val="009D3AE9"/>
    <w:rsid w:val="009D42CE"/>
    <w:rsid w:val="009D43F2"/>
    <w:rsid w:val="009D7763"/>
    <w:rsid w:val="009D78A9"/>
    <w:rsid w:val="009D7CF1"/>
    <w:rsid w:val="009D7F9A"/>
    <w:rsid w:val="009E4223"/>
    <w:rsid w:val="009E4945"/>
    <w:rsid w:val="009E6388"/>
    <w:rsid w:val="009E74D5"/>
    <w:rsid w:val="009E7A8C"/>
    <w:rsid w:val="009F0496"/>
    <w:rsid w:val="009F089F"/>
    <w:rsid w:val="009F101A"/>
    <w:rsid w:val="009F4883"/>
    <w:rsid w:val="009F76A6"/>
    <w:rsid w:val="00A01CFD"/>
    <w:rsid w:val="00A02D77"/>
    <w:rsid w:val="00A0328C"/>
    <w:rsid w:val="00A03DF7"/>
    <w:rsid w:val="00A04091"/>
    <w:rsid w:val="00A0425A"/>
    <w:rsid w:val="00A04B75"/>
    <w:rsid w:val="00A06699"/>
    <w:rsid w:val="00A07D75"/>
    <w:rsid w:val="00A10AD3"/>
    <w:rsid w:val="00A10B58"/>
    <w:rsid w:val="00A13752"/>
    <w:rsid w:val="00A14783"/>
    <w:rsid w:val="00A16E92"/>
    <w:rsid w:val="00A213E9"/>
    <w:rsid w:val="00A22089"/>
    <w:rsid w:val="00A221C2"/>
    <w:rsid w:val="00A26651"/>
    <w:rsid w:val="00A3245B"/>
    <w:rsid w:val="00A32E14"/>
    <w:rsid w:val="00A35551"/>
    <w:rsid w:val="00A35B47"/>
    <w:rsid w:val="00A370C8"/>
    <w:rsid w:val="00A37D16"/>
    <w:rsid w:val="00A40301"/>
    <w:rsid w:val="00A40312"/>
    <w:rsid w:val="00A41F1A"/>
    <w:rsid w:val="00A43830"/>
    <w:rsid w:val="00A44911"/>
    <w:rsid w:val="00A45228"/>
    <w:rsid w:val="00A4532A"/>
    <w:rsid w:val="00A45C2C"/>
    <w:rsid w:val="00A5060F"/>
    <w:rsid w:val="00A51803"/>
    <w:rsid w:val="00A527B5"/>
    <w:rsid w:val="00A529FE"/>
    <w:rsid w:val="00A5365F"/>
    <w:rsid w:val="00A55F58"/>
    <w:rsid w:val="00A60C01"/>
    <w:rsid w:val="00A6102E"/>
    <w:rsid w:val="00A615A1"/>
    <w:rsid w:val="00A64476"/>
    <w:rsid w:val="00A644B9"/>
    <w:rsid w:val="00A653DD"/>
    <w:rsid w:val="00A660E6"/>
    <w:rsid w:val="00A71D55"/>
    <w:rsid w:val="00A71DBC"/>
    <w:rsid w:val="00A73A16"/>
    <w:rsid w:val="00A7419C"/>
    <w:rsid w:val="00A74340"/>
    <w:rsid w:val="00A74BBC"/>
    <w:rsid w:val="00A75473"/>
    <w:rsid w:val="00A7575F"/>
    <w:rsid w:val="00A76108"/>
    <w:rsid w:val="00A771AA"/>
    <w:rsid w:val="00A772CA"/>
    <w:rsid w:val="00A81A2F"/>
    <w:rsid w:val="00A82A4A"/>
    <w:rsid w:val="00A83452"/>
    <w:rsid w:val="00A84202"/>
    <w:rsid w:val="00A84DD9"/>
    <w:rsid w:val="00A85B18"/>
    <w:rsid w:val="00A871AB"/>
    <w:rsid w:val="00A91EF4"/>
    <w:rsid w:val="00A920E5"/>
    <w:rsid w:val="00A9381C"/>
    <w:rsid w:val="00A940A9"/>
    <w:rsid w:val="00A96C6C"/>
    <w:rsid w:val="00A97E46"/>
    <w:rsid w:val="00AA4DB6"/>
    <w:rsid w:val="00AA72B9"/>
    <w:rsid w:val="00AA7DF3"/>
    <w:rsid w:val="00AB162B"/>
    <w:rsid w:val="00AB2272"/>
    <w:rsid w:val="00AB3BFE"/>
    <w:rsid w:val="00AB4658"/>
    <w:rsid w:val="00AB6CA8"/>
    <w:rsid w:val="00AB7F89"/>
    <w:rsid w:val="00AC05D1"/>
    <w:rsid w:val="00AC06E9"/>
    <w:rsid w:val="00AC0D49"/>
    <w:rsid w:val="00AC2A69"/>
    <w:rsid w:val="00AC2D5D"/>
    <w:rsid w:val="00AC3789"/>
    <w:rsid w:val="00AC6B33"/>
    <w:rsid w:val="00AC74D7"/>
    <w:rsid w:val="00AD03DA"/>
    <w:rsid w:val="00AD13E3"/>
    <w:rsid w:val="00AD2439"/>
    <w:rsid w:val="00AD305F"/>
    <w:rsid w:val="00AD3510"/>
    <w:rsid w:val="00AD3A56"/>
    <w:rsid w:val="00AD4B83"/>
    <w:rsid w:val="00AD7301"/>
    <w:rsid w:val="00AE1D9E"/>
    <w:rsid w:val="00AE32F8"/>
    <w:rsid w:val="00AE3E63"/>
    <w:rsid w:val="00AE4556"/>
    <w:rsid w:val="00AE509A"/>
    <w:rsid w:val="00AE6736"/>
    <w:rsid w:val="00AE7D43"/>
    <w:rsid w:val="00AF02F6"/>
    <w:rsid w:val="00AF389F"/>
    <w:rsid w:val="00AF4A24"/>
    <w:rsid w:val="00AF6B8C"/>
    <w:rsid w:val="00AF6EFD"/>
    <w:rsid w:val="00AF7898"/>
    <w:rsid w:val="00B00AC6"/>
    <w:rsid w:val="00B022E0"/>
    <w:rsid w:val="00B030A5"/>
    <w:rsid w:val="00B031D8"/>
    <w:rsid w:val="00B03FAB"/>
    <w:rsid w:val="00B04BEC"/>
    <w:rsid w:val="00B04CE5"/>
    <w:rsid w:val="00B05302"/>
    <w:rsid w:val="00B06196"/>
    <w:rsid w:val="00B06386"/>
    <w:rsid w:val="00B1064F"/>
    <w:rsid w:val="00B10870"/>
    <w:rsid w:val="00B11D5A"/>
    <w:rsid w:val="00B130AE"/>
    <w:rsid w:val="00B13408"/>
    <w:rsid w:val="00B14F1D"/>
    <w:rsid w:val="00B16657"/>
    <w:rsid w:val="00B21BB9"/>
    <w:rsid w:val="00B234F9"/>
    <w:rsid w:val="00B23CAB"/>
    <w:rsid w:val="00B25419"/>
    <w:rsid w:val="00B27500"/>
    <w:rsid w:val="00B279A5"/>
    <w:rsid w:val="00B321C1"/>
    <w:rsid w:val="00B328CB"/>
    <w:rsid w:val="00B33047"/>
    <w:rsid w:val="00B34421"/>
    <w:rsid w:val="00B34694"/>
    <w:rsid w:val="00B36D5C"/>
    <w:rsid w:val="00B36FC1"/>
    <w:rsid w:val="00B37193"/>
    <w:rsid w:val="00B40471"/>
    <w:rsid w:val="00B40705"/>
    <w:rsid w:val="00B41272"/>
    <w:rsid w:val="00B4127E"/>
    <w:rsid w:val="00B41A87"/>
    <w:rsid w:val="00B421AE"/>
    <w:rsid w:val="00B44297"/>
    <w:rsid w:val="00B44A2A"/>
    <w:rsid w:val="00B45048"/>
    <w:rsid w:val="00B463AD"/>
    <w:rsid w:val="00B52D19"/>
    <w:rsid w:val="00B55182"/>
    <w:rsid w:val="00B5634E"/>
    <w:rsid w:val="00B56553"/>
    <w:rsid w:val="00B57493"/>
    <w:rsid w:val="00B600DF"/>
    <w:rsid w:val="00B60848"/>
    <w:rsid w:val="00B64AFA"/>
    <w:rsid w:val="00B65F83"/>
    <w:rsid w:val="00B66B3A"/>
    <w:rsid w:val="00B70D9F"/>
    <w:rsid w:val="00B7240B"/>
    <w:rsid w:val="00B73761"/>
    <w:rsid w:val="00B75080"/>
    <w:rsid w:val="00B755D0"/>
    <w:rsid w:val="00B77537"/>
    <w:rsid w:val="00B80409"/>
    <w:rsid w:val="00B804CD"/>
    <w:rsid w:val="00B816DF"/>
    <w:rsid w:val="00B823C6"/>
    <w:rsid w:val="00B84415"/>
    <w:rsid w:val="00B86366"/>
    <w:rsid w:val="00B8743C"/>
    <w:rsid w:val="00B87768"/>
    <w:rsid w:val="00B87860"/>
    <w:rsid w:val="00B90CEC"/>
    <w:rsid w:val="00B91775"/>
    <w:rsid w:val="00B94080"/>
    <w:rsid w:val="00B94542"/>
    <w:rsid w:val="00B96D39"/>
    <w:rsid w:val="00B97CBF"/>
    <w:rsid w:val="00BA057B"/>
    <w:rsid w:val="00BA1271"/>
    <w:rsid w:val="00BA16B4"/>
    <w:rsid w:val="00BA1C4F"/>
    <w:rsid w:val="00BA46C4"/>
    <w:rsid w:val="00BA7ECA"/>
    <w:rsid w:val="00BB1A42"/>
    <w:rsid w:val="00BB206D"/>
    <w:rsid w:val="00BB296B"/>
    <w:rsid w:val="00BB2EE9"/>
    <w:rsid w:val="00BB3B30"/>
    <w:rsid w:val="00BB479F"/>
    <w:rsid w:val="00BB571E"/>
    <w:rsid w:val="00BB5CCF"/>
    <w:rsid w:val="00BB73E2"/>
    <w:rsid w:val="00BC2A3F"/>
    <w:rsid w:val="00BD2F8D"/>
    <w:rsid w:val="00BD6AC8"/>
    <w:rsid w:val="00BE0EFE"/>
    <w:rsid w:val="00BE1AB4"/>
    <w:rsid w:val="00BE215C"/>
    <w:rsid w:val="00BE312F"/>
    <w:rsid w:val="00BE3187"/>
    <w:rsid w:val="00BE406A"/>
    <w:rsid w:val="00BE43D4"/>
    <w:rsid w:val="00BE450B"/>
    <w:rsid w:val="00BE5185"/>
    <w:rsid w:val="00BE6BDE"/>
    <w:rsid w:val="00BE6CBB"/>
    <w:rsid w:val="00BE7AA2"/>
    <w:rsid w:val="00BF1D7B"/>
    <w:rsid w:val="00BF3BB9"/>
    <w:rsid w:val="00BF5EFF"/>
    <w:rsid w:val="00BF705B"/>
    <w:rsid w:val="00BF74FD"/>
    <w:rsid w:val="00BF7524"/>
    <w:rsid w:val="00BF7B4D"/>
    <w:rsid w:val="00C002D7"/>
    <w:rsid w:val="00C04C5B"/>
    <w:rsid w:val="00C04E08"/>
    <w:rsid w:val="00C051AD"/>
    <w:rsid w:val="00C05411"/>
    <w:rsid w:val="00C05D1B"/>
    <w:rsid w:val="00C10C9C"/>
    <w:rsid w:val="00C10F17"/>
    <w:rsid w:val="00C12019"/>
    <w:rsid w:val="00C12153"/>
    <w:rsid w:val="00C12615"/>
    <w:rsid w:val="00C13517"/>
    <w:rsid w:val="00C14903"/>
    <w:rsid w:val="00C17D52"/>
    <w:rsid w:val="00C20424"/>
    <w:rsid w:val="00C21C43"/>
    <w:rsid w:val="00C223F7"/>
    <w:rsid w:val="00C2386E"/>
    <w:rsid w:val="00C23EA1"/>
    <w:rsid w:val="00C2473D"/>
    <w:rsid w:val="00C253F1"/>
    <w:rsid w:val="00C2642A"/>
    <w:rsid w:val="00C339E3"/>
    <w:rsid w:val="00C34C11"/>
    <w:rsid w:val="00C357B8"/>
    <w:rsid w:val="00C3788A"/>
    <w:rsid w:val="00C37DAB"/>
    <w:rsid w:val="00C40504"/>
    <w:rsid w:val="00C43511"/>
    <w:rsid w:val="00C4412B"/>
    <w:rsid w:val="00C442A6"/>
    <w:rsid w:val="00C4671C"/>
    <w:rsid w:val="00C46D2E"/>
    <w:rsid w:val="00C4747D"/>
    <w:rsid w:val="00C47924"/>
    <w:rsid w:val="00C51BC5"/>
    <w:rsid w:val="00C5439B"/>
    <w:rsid w:val="00C55744"/>
    <w:rsid w:val="00C569AA"/>
    <w:rsid w:val="00C57095"/>
    <w:rsid w:val="00C57F66"/>
    <w:rsid w:val="00C60C7D"/>
    <w:rsid w:val="00C64E1B"/>
    <w:rsid w:val="00C6502B"/>
    <w:rsid w:val="00C6564D"/>
    <w:rsid w:val="00C6776D"/>
    <w:rsid w:val="00C70915"/>
    <w:rsid w:val="00C727F3"/>
    <w:rsid w:val="00C72D07"/>
    <w:rsid w:val="00C73B43"/>
    <w:rsid w:val="00C741B2"/>
    <w:rsid w:val="00C7512C"/>
    <w:rsid w:val="00C769B6"/>
    <w:rsid w:val="00C8232D"/>
    <w:rsid w:val="00C84D5A"/>
    <w:rsid w:val="00C854F9"/>
    <w:rsid w:val="00C8566D"/>
    <w:rsid w:val="00C85D32"/>
    <w:rsid w:val="00C86706"/>
    <w:rsid w:val="00C87B8F"/>
    <w:rsid w:val="00C91204"/>
    <w:rsid w:val="00C9245C"/>
    <w:rsid w:val="00C927CB"/>
    <w:rsid w:val="00C92D27"/>
    <w:rsid w:val="00C9340A"/>
    <w:rsid w:val="00C93750"/>
    <w:rsid w:val="00C94F53"/>
    <w:rsid w:val="00C9571A"/>
    <w:rsid w:val="00C96359"/>
    <w:rsid w:val="00C96806"/>
    <w:rsid w:val="00CA2472"/>
    <w:rsid w:val="00CA4D5C"/>
    <w:rsid w:val="00CA650C"/>
    <w:rsid w:val="00CB1F3F"/>
    <w:rsid w:val="00CB2587"/>
    <w:rsid w:val="00CB5B37"/>
    <w:rsid w:val="00CB78CF"/>
    <w:rsid w:val="00CC0041"/>
    <w:rsid w:val="00CC2A30"/>
    <w:rsid w:val="00CC699D"/>
    <w:rsid w:val="00CC6B04"/>
    <w:rsid w:val="00CD186A"/>
    <w:rsid w:val="00CD239B"/>
    <w:rsid w:val="00CD4E21"/>
    <w:rsid w:val="00CD503D"/>
    <w:rsid w:val="00CD65BB"/>
    <w:rsid w:val="00CD6BBE"/>
    <w:rsid w:val="00CD761F"/>
    <w:rsid w:val="00CE0A98"/>
    <w:rsid w:val="00CE0EC8"/>
    <w:rsid w:val="00CE386F"/>
    <w:rsid w:val="00CE40AA"/>
    <w:rsid w:val="00CE472B"/>
    <w:rsid w:val="00CE58BC"/>
    <w:rsid w:val="00CE5DD4"/>
    <w:rsid w:val="00CE7153"/>
    <w:rsid w:val="00CE71A1"/>
    <w:rsid w:val="00CE746A"/>
    <w:rsid w:val="00CE7711"/>
    <w:rsid w:val="00CF26BB"/>
    <w:rsid w:val="00CF2C60"/>
    <w:rsid w:val="00CF3A2E"/>
    <w:rsid w:val="00CF48A4"/>
    <w:rsid w:val="00CF51F4"/>
    <w:rsid w:val="00CF70FC"/>
    <w:rsid w:val="00CF77F5"/>
    <w:rsid w:val="00D00795"/>
    <w:rsid w:val="00D00D36"/>
    <w:rsid w:val="00D028A9"/>
    <w:rsid w:val="00D04577"/>
    <w:rsid w:val="00D04E12"/>
    <w:rsid w:val="00D07EB7"/>
    <w:rsid w:val="00D13BFF"/>
    <w:rsid w:val="00D15731"/>
    <w:rsid w:val="00D163A5"/>
    <w:rsid w:val="00D1776A"/>
    <w:rsid w:val="00D179ED"/>
    <w:rsid w:val="00D20398"/>
    <w:rsid w:val="00D255A8"/>
    <w:rsid w:val="00D30266"/>
    <w:rsid w:val="00D32737"/>
    <w:rsid w:val="00D3756F"/>
    <w:rsid w:val="00D37DCD"/>
    <w:rsid w:val="00D40440"/>
    <w:rsid w:val="00D4139D"/>
    <w:rsid w:val="00D41795"/>
    <w:rsid w:val="00D43518"/>
    <w:rsid w:val="00D44051"/>
    <w:rsid w:val="00D440B3"/>
    <w:rsid w:val="00D444CE"/>
    <w:rsid w:val="00D47600"/>
    <w:rsid w:val="00D47CB6"/>
    <w:rsid w:val="00D52483"/>
    <w:rsid w:val="00D5286B"/>
    <w:rsid w:val="00D53D25"/>
    <w:rsid w:val="00D5545F"/>
    <w:rsid w:val="00D561A0"/>
    <w:rsid w:val="00D60403"/>
    <w:rsid w:val="00D60D8E"/>
    <w:rsid w:val="00D61119"/>
    <w:rsid w:val="00D6193C"/>
    <w:rsid w:val="00D6226C"/>
    <w:rsid w:val="00D63F93"/>
    <w:rsid w:val="00D65A05"/>
    <w:rsid w:val="00D65D51"/>
    <w:rsid w:val="00D65E04"/>
    <w:rsid w:val="00D720BC"/>
    <w:rsid w:val="00D74A46"/>
    <w:rsid w:val="00D75057"/>
    <w:rsid w:val="00D7558B"/>
    <w:rsid w:val="00D7620C"/>
    <w:rsid w:val="00D7692E"/>
    <w:rsid w:val="00D77A64"/>
    <w:rsid w:val="00D80883"/>
    <w:rsid w:val="00D80C53"/>
    <w:rsid w:val="00D8192F"/>
    <w:rsid w:val="00D83375"/>
    <w:rsid w:val="00D84489"/>
    <w:rsid w:val="00D85AEF"/>
    <w:rsid w:val="00D9113D"/>
    <w:rsid w:val="00D9239D"/>
    <w:rsid w:val="00D92A4B"/>
    <w:rsid w:val="00D9399F"/>
    <w:rsid w:val="00DA04BC"/>
    <w:rsid w:val="00DA08AA"/>
    <w:rsid w:val="00DA2868"/>
    <w:rsid w:val="00DA6C5C"/>
    <w:rsid w:val="00DA7EAB"/>
    <w:rsid w:val="00DB05C0"/>
    <w:rsid w:val="00DB1B72"/>
    <w:rsid w:val="00DB4455"/>
    <w:rsid w:val="00DB61ED"/>
    <w:rsid w:val="00DC5907"/>
    <w:rsid w:val="00DC72C2"/>
    <w:rsid w:val="00DD0828"/>
    <w:rsid w:val="00DD1A24"/>
    <w:rsid w:val="00DD2B7E"/>
    <w:rsid w:val="00DD40E0"/>
    <w:rsid w:val="00DD75B5"/>
    <w:rsid w:val="00DD7A49"/>
    <w:rsid w:val="00DD7AAB"/>
    <w:rsid w:val="00DE1B51"/>
    <w:rsid w:val="00DE1D01"/>
    <w:rsid w:val="00DE5429"/>
    <w:rsid w:val="00DE6DBF"/>
    <w:rsid w:val="00DE7FC6"/>
    <w:rsid w:val="00DF0D29"/>
    <w:rsid w:val="00DF17A3"/>
    <w:rsid w:val="00DF2099"/>
    <w:rsid w:val="00DF31DA"/>
    <w:rsid w:val="00DF34DF"/>
    <w:rsid w:val="00DF3A80"/>
    <w:rsid w:val="00DF3C77"/>
    <w:rsid w:val="00DF3DCA"/>
    <w:rsid w:val="00DF5AB7"/>
    <w:rsid w:val="00DF5F4E"/>
    <w:rsid w:val="00DF6027"/>
    <w:rsid w:val="00DF7A5A"/>
    <w:rsid w:val="00E0170D"/>
    <w:rsid w:val="00E01889"/>
    <w:rsid w:val="00E01A1A"/>
    <w:rsid w:val="00E05BF2"/>
    <w:rsid w:val="00E0771B"/>
    <w:rsid w:val="00E07A20"/>
    <w:rsid w:val="00E10007"/>
    <w:rsid w:val="00E11A7D"/>
    <w:rsid w:val="00E173D1"/>
    <w:rsid w:val="00E20FCC"/>
    <w:rsid w:val="00E21E39"/>
    <w:rsid w:val="00E221AB"/>
    <w:rsid w:val="00E2239B"/>
    <w:rsid w:val="00E22C71"/>
    <w:rsid w:val="00E2386B"/>
    <w:rsid w:val="00E24571"/>
    <w:rsid w:val="00E26823"/>
    <w:rsid w:val="00E270E5"/>
    <w:rsid w:val="00E3010E"/>
    <w:rsid w:val="00E30402"/>
    <w:rsid w:val="00E30C93"/>
    <w:rsid w:val="00E30EA2"/>
    <w:rsid w:val="00E34E75"/>
    <w:rsid w:val="00E37AE9"/>
    <w:rsid w:val="00E40FCD"/>
    <w:rsid w:val="00E41C4E"/>
    <w:rsid w:val="00E43244"/>
    <w:rsid w:val="00E4451F"/>
    <w:rsid w:val="00E45AEC"/>
    <w:rsid w:val="00E46021"/>
    <w:rsid w:val="00E50EE5"/>
    <w:rsid w:val="00E51DFF"/>
    <w:rsid w:val="00E520F6"/>
    <w:rsid w:val="00E53F1D"/>
    <w:rsid w:val="00E60624"/>
    <w:rsid w:val="00E60CCB"/>
    <w:rsid w:val="00E61D20"/>
    <w:rsid w:val="00E61F9E"/>
    <w:rsid w:val="00E62746"/>
    <w:rsid w:val="00E63364"/>
    <w:rsid w:val="00E706F5"/>
    <w:rsid w:val="00E71682"/>
    <w:rsid w:val="00E71892"/>
    <w:rsid w:val="00E72078"/>
    <w:rsid w:val="00E7284C"/>
    <w:rsid w:val="00E73BA8"/>
    <w:rsid w:val="00E762BF"/>
    <w:rsid w:val="00E76946"/>
    <w:rsid w:val="00E76F0C"/>
    <w:rsid w:val="00E774BE"/>
    <w:rsid w:val="00E77C35"/>
    <w:rsid w:val="00E819BF"/>
    <w:rsid w:val="00E81DBC"/>
    <w:rsid w:val="00E83FA7"/>
    <w:rsid w:val="00E846A1"/>
    <w:rsid w:val="00E92DE7"/>
    <w:rsid w:val="00E93D13"/>
    <w:rsid w:val="00E95EF9"/>
    <w:rsid w:val="00E9621F"/>
    <w:rsid w:val="00EA1148"/>
    <w:rsid w:val="00EB6E10"/>
    <w:rsid w:val="00EB7455"/>
    <w:rsid w:val="00EB7E38"/>
    <w:rsid w:val="00EC3DA3"/>
    <w:rsid w:val="00EC47EA"/>
    <w:rsid w:val="00EC4AD9"/>
    <w:rsid w:val="00EC5D96"/>
    <w:rsid w:val="00EC7F51"/>
    <w:rsid w:val="00ED0087"/>
    <w:rsid w:val="00ED0EAA"/>
    <w:rsid w:val="00ED2916"/>
    <w:rsid w:val="00ED2AC5"/>
    <w:rsid w:val="00ED353C"/>
    <w:rsid w:val="00ED3A0A"/>
    <w:rsid w:val="00ED3A72"/>
    <w:rsid w:val="00ED3B3F"/>
    <w:rsid w:val="00ED4195"/>
    <w:rsid w:val="00ED47D3"/>
    <w:rsid w:val="00ED4ABE"/>
    <w:rsid w:val="00ED5ACB"/>
    <w:rsid w:val="00ED6F96"/>
    <w:rsid w:val="00ED7421"/>
    <w:rsid w:val="00EE431F"/>
    <w:rsid w:val="00EE5B2D"/>
    <w:rsid w:val="00EE7690"/>
    <w:rsid w:val="00EE7F3D"/>
    <w:rsid w:val="00EF097B"/>
    <w:rsid w:val="00EF18D5"/>
    <w:rsid w:val="00EF22BE"/>
    <w:rsid w:val="00EF4980"/>
    <w:rsid w:val="00EF6A40"/>
    <w:rsid w:val="00EF6B9E"/>
    <w:rsid w:val="00EF7AD7"/>
    <w:rsid w:val="00EF7B9D"/>
    <w:rsid w:val="00F00A3D"/>
    <w:rsid w:val="00F01A19"/>
    <w:rsid w:val="00F0339A"/>
    <w:rsid w:val="00F03C80"/>
    <w:rsid w:val="00F07F60"/>
    <w:rsid w:val="00F11C48"/>
    <w:rsid w:val="00F11F54"/>
    <w:rsid w:val="00F12AE6"/>
    <w:rsid w:val="00F12F6D"/>
    <w:rsid w:val="00F14BB8"/>
    <w:rsid w:val="00F15AA0"/>
    <w:rsid w:val="00F16DC2"/>
    <w:rsid w:val="00F20866"/>
    <w:rsid w:val="00F2089A"/>
    <w:rsid w:val="00F20E98"/>
    <w:rsid w:val="00F211F3"/>
    <w:rsid w:val="00F22980"/>
    <w:rsid w:val="00F25BFF"/>
    <w:rsid w:val="00F337FC"/>
    <w:rsid w:val="00F33B8A"/>
    <w:rsid w:val="00F34251"/>
    <w:rsid w:val="00F3442F"/>
    <w:rsid w:val="00F346EE"/>
    <w:rsid w:val="00F368FB"/>
    <w:rsid w:val="00F403C2"/>
    <w:rsid w:val="00F42AB5"/>
    <w:rsid w:val="00F43A3B"/>
    <w:rsid w:val="00F43B4A"/>
    <w:rsid w:val="00F44823"/>
    <w:rsid w:val="00F530C1"/>
    <w:rsid w:val="00F53A8D"/>
    <w:rsid w:val="00F53C15"/>
    <w:rsid w:val="00F56D41"/>
    <w:rsid w:val="00F60A06"/>
    <w:rsid w:val="00F60E96"/>
    <w:rsid w:val="00F62EC1"/>
    <w:rsid w:val="00F63273"/>
    <w:rsid w:val="00F6646E"/>
    <w:rsid w:val="00F665D0"/>
    <w:rsid w:val="00F67932"/>
    <w:rsid w:val="00F72245"/>
    <w:rsid w:val="00F7303D"/>
    <w:rsid w:val="00F7309A"/>
    <w:rsid w:val="00F73B40"/>
    <w:rsid w:val="00F80F25"/>
    <w:rsid w:val="00F83A75"/>
    <w:rsid w:val="00F8477B"/>
    <w:rsid w:val="00F84E5F"/>
    <w:rsid w:val="00F85DC4"/>
    <w:rsid w:val="00F91C86"/>
    <w:rsid w:val="00F95F67"/>
    <w:rsid w:val="00FA1F6A"/>
    <w:rsid w:val="00FA2C23"/>
    <w:rsid w:val="00FA756F"/>
    <w:rsid w:val="00FB123C"/>
    <w:rsid w:val="00FB22A9"/>
    <w:rsid w:val="00FB2B92"/>
    <w:rsid w:val="00FB327E"/>
    <w:rsid w:val="00FB60A1"/>
    <w:rsid w:val="00FB645E"/>
    <w:rsid w:val="00FB7FA2"/>
    <w:rsid w:val="00FC05E9"/>
    <w:rsid w:val="00FC0E72"/>
    <w:rsid w:val="00FC11A2"/>
    <w:rsid w:val="00FC2264"/>
    <w:rsid w:val="00FC24A7"/>
    <w:rsid w:val="00FC5015"/>
    <w:rsid w:val="00FC5973"/>
    <w:rsid w:val="00FD1AEC"/>
    <w:rsid w:val="00FD4694"/>
    <w:rsid w:val="00FD47E0"/>
    <w:rsid w:val="00FD5970"/>
    <w:rsid w:val="00FE13F4"/>
    <w:rsid w:val="00FE3AB4"/>
    <w:rsid w:val="00FE5732"/>
    <w:rsid w:val="00FE730D"/>
    <w:rsid w:val="00FE7E13"/>
    <w:rsid w:val="00FF2E7B"/>
    <w:rsid w:val="00FF340E"/>
    <w:rsid w:val="00FF530E"/>
    <w:rsid w:val="00FF5A36"/>
    <w:rsid w:val="00FF6D34"/>
    <w:rsid w:val="00FF721E"/>
    <w:rsid w:val="00FF7EB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,"/>
  <w:listSeparator w:val=";"/>
  <w14:docId w14:val="5B96F93B"/>
  <w15:chartTrackingRefBased/>
  <w15:docId w15:val="{181C03A8-BC1F-47D5-8760-4087DA6E288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uiPriority="0" w:qFormat="1"/>
    <w:lsdException w:name="heading 3" w:uiPriority="0" w:qFormat="1"/>
    <w:lsdException w:name="heading 4" w:qFormat="1"/>
    <w:lsdException w:name="heading 5" w:uiPriority="0" w:qFormat="1"/>
    <w:lsdException w:name="heading 6" w:semiHidden="1" w:uiPriority="0" w:unhideWhenUsed="1" w:qFormat="1"/>
    <w:lsdException w:name="heading 7" w:semiHidden="1" w:uiPriority="0" w:unhideWhenUsed="1" w:qFormat="1"/>
    <w:lsdException w:name="heading 8" w:uiPriority="0" w:qFormat="1"/>
    <w:lsdException w:name="heading 9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iPriority="0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iPriority="0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iPriority="0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0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CE0A98"/>
    <w:rPr>
      <w:rFonts w:eastAsia="Calibri"/>
      <w:sz w:val="24"/>
      <w:szCs w:val="24"/>
    </w:rPr>
  </w:style>
  <w:style w:type="paragraph" w:styleId="Nagwek1">
    <w:name w:val="heading 1"/>
    <w:basedOn w:val="Normalny"/>
    <w:next w:val="Normalny"/>
    <w:link w:val="Nagwek1Znak"/>
    <w:uiPriority w:val="9"/>
    <w:qFormat/>
    <w:rsid w:val="009307F8"/>
    <w:pPr>
      <w:keepNext/>
      <w:spacing w:before="240" w:after="60"/>
      <w:outlineLvl w:val="0"/>
    </w:pPr>
    <w:rPr>
      <w:rFonts w:ascii="Cambria" w:hAnsi="Cambria" w:cs="Cambria"/>
      <w:b/>
      <w:bCs/>
      <w:kern w:val="32"/>
      <w:sz w:val="32"/>
      <w:szCs w:val="32"/>
    </w:rPr>
  </w:style>
  <w:style w:type="paragraph" w:styleId="Nagwek2">
    <w:name w:val="heading 2"/>
    <w:basedOn w:val="Normalny"/>
    <w:next w:val="Normalny"/>
    <w:link w:val="Nagwek2Znak"/>
    <w:qFormat/>
    <w:rsid w:val="009307F8"/>
    <w:pPr>
      <w:keepNext/>
      <w:spacing w:before="240" w:after="60"/>
      <w:outlineLvl w:val="1"/>
    </w:pPr>
    <w:rPr>
      <w:rFonts w:ascii="Arial" w:hAnsi="Arial" w:cs="Arial"/>
      <w:b/>
      <w:bCs/>
      <w:i/>
      <w:iCs/>
      <w:sz w:val="28"/>
      <w:szCs w:val="28"/>
      <w:lang w:eastAsia="en-US"/>
    </w:rPr>
  </w:style>
  <w:style w:type="paragraph" w:styleId="Nagwek3">
    <w:name w:val="heading 3"/>
    <w:basedOn w:val="Normalny"/>
    <w:next w:val="Normalny"/>
    <w:link w:val="Nagwek3Znak"/>
    <w:uiPriority w:val="9"/>
    <w:qFormat/>
    <w:rsid w:val="00BF705B"/>
    <w:pPr>
      <w:keepNext/>
      <w:spacing w:before="240" w:after="60"/>
      <w:outlineLvl w:val="2"/>
    </w:pPr>
    <w:rPr>
      <w:rFonts w:ascii="Cambria" w:eastAsia="Times New Roman" w:hAnsi="Cambria"/>
      <w:b/>
      <w:bCs/>
      <w:sz w:val="26"/>
      <w:szCs w:val="26"/>
      <w:lang w:val="x-none" w:eastAsia="x-none"/>
    </w:rPr>
  </w:style>
  <w:style w:type="paragraph" w:styleId="Nagwek4">
    <w:name w:val="heading 4"/>
    <w:basedOn w:val="Normalny"/>
    <w:next w:val="Normalny"/>
    <w:link w:val="Nagwek4Znak"/>
    <w:uiPriority w:val="99"/>
    <w:qFormat/>
    <w:rsid w:val="009307F8"/>
    <w:pPr>
      <w:keepNext/>
      <w:spacing w:before="240" w:after="60"/>
      <w:outlineLvl w:val="3"/>
    </w:pPr>
    <w:rPr>
      <w:b/>
      <w:bCs/>
      <w:sz w:val="28"/>
      <w:szCs w:val="28"/>
    </w:rPr>
  </w:style>
  <w:style w:type="paragraph" w:styleId="Nagwek5">
    <w:name w:val="heading 5"/>
    <w:basedOn w:val="Normalny"/>
    <w:next w:val="Normalny"/>
    <w:link w:val="Nagwek5Znak"/>
    <w:qFormat/>
    <w:rsid w:val="009307F8"/>
    <w:pPr>
      <w:spacing w:before="240" w:after="60"/>
      <w:outlineLvl w:val="4"/>
    </w:pPr>
    <w:rPr>
      <w:rFonts w:ascii="Calibri" w:hAnsi="Calibri" w:cs="Calibri"/>
      <w:b/>
      <w:bCs/>
      <w:i/>
      <w:iCs/>
      <w:sz w:val="26"/>
      <w:szCs w:val="26"/>
    </w:rPr>
  </w:style>
  <w:style w:type="paragraph" w:styleId="Nagwek6">
    <w:name w:val="heading 6"/>
    <w:basedOn w:val="Normalny"/>
    <w:next w:val="Normalny"/>
    <w:link w:val="Nagwek6Znak"/>
    <w:qFormat/>
    <w:rsid w:val="00B031D8"/>
    <w:pPr>
      <w:tabs>
        <w:tab w:val="num" w:pos="0"/>
      </w:tabs>
      <w:suppressAutoHyphens/>
      <w:spacing w:before="240" w:after="60"/>
      <w:outlineLvl w:val="5"/>
    </w:pPr>
    <w:rPr>
      <w:rFonts w:ascii="Calibri" w:eastAsia="Times New Roman" w:hAnsi="Calibri"/>
      <w:b/>
      <w:bCs/>
      <w:sz w:val="22"/>
      <w:szCs w:val="22"/>
      <w:lang w:val="x-none" w:eastAsia="ar-SA"/>
    </w:rPr>
  </w:style>
  <w:style w:type="paragraph" w:styleId="Nagwek7">
    <w:name w:val="heading 7"/>
    <w:basedOn w:val="Normalny"/>
    <w:next w:val="Normalny"/>
    <w:link w:val="Nagwek7Znak"/>
    <w:qFormat/>
    <w:rsid w:val="00B031D8"/>
    <w:pPr>
      <w:tabs>
        <w:tab w:val="num" w:pos="0"/>
        <w:tab w:val="left" w:pos="1296"/>
      </w:tabs>
      <w:suppressAutoHyphens/>
      <w:spacing w:before="240" w:after="60"/>
      <w:outlineLvl w:val="6"/>
    </w:pPr>
    <w:rPr>
      <w:rFonts w:eastAsia="Times New Roman"/>
      <w:lang w:val="x-none" w:eastAsia="ar-SA"/>
    </w:rPr>
  </w:style>
  <w:style w:type="paragraph" w:styleId="Nagwek8">
    <w:name w:val="heading 8"/>
    <w:basedOn w:val="Normalny"/>
    <w:next w:val="Normalny"/>
    <w:link w:val="Nagwek8Znak"/>
    <w:qFormat/>
    <w:rsid w:val="00822AEF"/>
    <w:pPr>
      <w:spacing w:before="240" w:after="60"/>
      <w:outlineLvl w:val="7"/>
    </w:pPr>
    <w:rPr>
      <w:rFonts w:ascii="Calibri" w:eastAsia="Times New Roman" w:hAnsi="Calibri"/>
      <w:i/>
      <w:iCs/>
      <w:lang w:val="x-none" w:eastAsia="x-none"/>
    </w:rPr>
  </w:style>
  <w:style w:type="paragraph" w:styleId="Nagwek9">
    <w:name w:val="heading 9"/>
    <w:basedOn w:val="Normalny"/>
    <w:next w:val="Normalny"/>
    <w:link w:val="Nagwek9Znak"/>
    <w:qFormat/>
    <w:rsid w:val="00B031D8"/>
    <w:pPr>
      <w:tabs>
        <w:tab w:val="num" w:pos="0"/>
        <w:tab w:val="left" w:pos="1584"/>
      </w:tabs>
      <w:suppressAutoHyphens/>
      <w:spacing w:before="240" w:after="60"/>
      <w:outlineLvl w:val="8"/>
    </w:pPr>
    <w:rPr>
      <w:rFonts w:ascii="Arial" w:eastAsia="Times New Roman" w:hAnsi="Arial"/>
      <w:sz w:val="22"/>
      <w:szCs w:val="22"/>
      <w:lang w:val="x-none" w:eastAsia="ar-SA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link w:val="Nagwek1"/>
    <w:uiPriority w:val="9"/>
    <w:locked/>
    <w:rsid w:val="009307F8"/>
    <w:rPr>
      <w:rFonts w:ascii="Cambria" w:eastAsia="Calibri" w:hAnsi="Cambria" w:cs="Cambria"/>
      <w:b/>
      <w:bCs/>
      <w:kern w:val="32"/>
      <w:sz w:val="32"/>
      <w:szCs w:val="32"/>
      <w:lang w:val="pl-PL" w:eastAsia="pl-PL" w:bidi="ar-SA"/>
    </w:rPr>
  </w:style>
  <w:style w:type="character" w:customStyle="1" w:styleId="Nagwek2Znak">
    <w:name w:val="Nagłówek 2 Znak"/>
    <w:link w:val="Nagwek2"/>
    <w:locked/>
    <w:rsid w:val="009307F8"/>
    <w:rPr>
      <w:rFonts w:ascii="Arial" w:eastAsia="Calibri" w:hAnsi="Arial" w:cs="Arial"/>
      <w:b/>
      <w:bCs/>
      <w:i/>
      <w:iCs/>
      <w:sz w:val="28"/>
      <w:szCs w:val="28"/>
      <w:lang w:val="pl-PL" w:eastAsia="en-US" w:bidi="ar-SA"/>
    </w:rPr>
  </w:style>
  <w:style w:type="character" w:customStyle="1" w:styleId="Nagwek3Znak">
    <w:name w:val="Nagłówek 3 Znak"/>
    <w:link w:val="Nagwek3"/>
    <w:uiPriority w:val="9"/>
    <w:semiHidden/>
    <w:rsid w:val="00BF705B"/>
    <w:rPr>
      <w:rFonts w:ascii="Cambria" w:eastAsia="Times New Roman" w:hAnsi="Cambria" w:cs="Times New Roman"/>
      <w:b/>
      <w:bCs/>
      <w:sz w:val="26"/>
      <w:szCs w:val="26"/>
    </w:rPr>
  </w:style>
  <w:style w:type="character" w:customStyle="1" w:styleId="Nagwek4Znak">
    <w:name w:val="Nagłówek 4 Znak"/>
    <w:link w:val="Nagwek4"/>
    <w:uiPriority w:val="99"/>
    <w:locked/>
    <w:rsid w:val="009307F8"/>
    <w:rPr>
      <w:rFonts w:eastAsia="Calibri"/>
      <w:b/>
      <w:bCs/>
      <w:sz w:val="28"/>
      <w:szCs w:val="28"/>
      <w:lang w:val="pl-PL" w:eastAsia="pl-PL" w:bidi="ar-SA"/>
    </w:rPr>
  </w:style>
  <w:style w:type="character" w:customStyle="1" w:styleId="Nagwek5Znak">
    <w:name w:val="Nagłówek 5 Znak"/>
    <w:link w:val="Nagwek5"/>
    <w:semiHidden/>
    <w:locked/>
    <w:rsid w:val="009307F8"/>
    <w:rPr>
      <w:rFonts w:ascii="Calibri" w:eastAsia="Calibri" w:hAnsi="Calibri" w:cs="Calibri"/>
      <w:b/>
      <w:bCs/>
      <w:i/>
      <w:iCs/>
      <w:sz w:val="26"/>
      <w:szCs w:val="26"/>
      <w:lang w:val="pl-PL" w:eastAsia="pl-PL" w:bidi="ar-SA"/>
    </w:rPr>
  </w:style>
  <w:style w:type="character" w:customStyle="1" w:styleId="Nagwek8Znak">
    <w:name w:val="Nagłówek 8 Znak"/>
    <w:link w:val="Nagwek8"/>
    <w:semiHidden/>
    <w:rsid w:val="00822AEF"/>
    <w:rPr>
      <w:rFonts w:ascii="Calibri" w:eastAsia="Times New Roman" w:hAnsi="Calibri" w:cs="Times New Roman"/>
      <w:i/>
      <w:iCs/>
      <w:sz w:val="24"/>
      <w:szCs w:val="24"/>
    </w:rPr>
  </w:style>
  <w:style w:type="paragraph" w:styleId="Tekstpodstawowy">
    <w:name w:val="Body Text"/>
    <w:basedOn w:val="Normalny"/>
    <w:link w:val="TekstpodstawowyZnak"/>
    <w:rsid w:val="009307F8"/>
    <w:pPr>
      <w:spacing w:after="120"/>
    </w:pPr>
  </w:style>
  <w:style w:type="character" w:customStyle="1" w:styleId="TekstpodstawowyZnak">
    <w:name w:val="Tekst podstawowy Znak"/>
    <w:link w:val="Tekstpodstawowy"/>
    <w:locked/>
    <w:rsid w:val="009307F8"/>
    <w:rPr>
      <w:rFonts w:eastAsia="Calibri"/>
      <w:sz w:val="24"/>
      <w:szCs w:val="24"/>
      <w:lang w:val="pl-PL" w:eastAsia="pl-PL" w:bidi="ar-SA"/>
    </w:rPr>
  </w:style>
  <w:style w:type="paragraph" w:styleId="Tekstpodstawowy3">
    <w:name w:val="Body Text 3"/>
    <w:basedOn w:val="Normalny"/>
    <w:link w:val="Tekstpodstawowy3Znak"/>
    <w:rsid w:val="009307F8"/>
    <w:pPr>
      <w:spacing w:after="120"/>
    </w:pPr>
    <w:rPr>
      <w:sz w:val="16"/>
      <w:szCs w:val="16"/>
      <w:lang w:eastAsia="en-US"/>
    </w:rPr>
  </w:style>
  <w:style w:type="character" w:customStyle="1" w:styleId="Tekstpodstawowy3Znak">
    <w:name w:val="Tekst podstawowy 3 Znak"/>
    <w:link w:val="Tekstpodstawowy3"/>
    <w:locked/>
    <w:rsid w:val="009307F8"/>
    <w:rPr>
      <w:rFonts w:eastAsia="Calibri"/>
      <w:sz w:val="16"/>
      <w:szCs w:val="16"/>
      <w:lang w:val="pl-PL" w:eastAsia="en-US" w:bidi="ar-SA"/>
    </w:rPr>
  </w:style>
  <w:style w:type="paragraph" w:styleId="Tytu">
    <w:name w:val="Title"/>
    <w:aliases w:val=" Znak"/>
    <w:basedOn w:val="Normalny"/>
    <w:link w:val="TytuZnak"/>
    <w:qFormat/>
    <w:rsid w:val="009307F8"/>
    <w:pPr>
      <w:jc w:val="center"/>
    </w:pPr>
    <w:rPr>
      <w:b/>
      <w:bCs/>
      <w:sz w:val="28"/>
      <w:szCs w:val="28"/>
      <w:lang w:eastAsia="en-US"/>
    </w:rPr>
  </w:style>
  <w:style w:type="character" w:customStyle="1" w:styleId="TytuZnak">
    <w:name w:val="Tytuł Znak"/>
    <w:aliases w:val=" Znak Znak"/>
    <w:link w:val="Tytu"/>
    <w:locked/>
    <w:rsid w:val="009307F8"/>
    <w:rPr>
      <w:rFonts w:eastAsia="Calibri"/>
      <w:b/>
      <w:bCs/>
      <w:sz w:val="28"/>
      <w:szCs w:val="28"/>
      <w:lang w:val="pl-PL" w:eastAsia="en-US" w:bidi="ar-SA"/>
    </w:rPr>
  </w:style>
  <w:style w:type="paragraph" w:customStyle="1" w:styleId="pkt">
    <w:name w:val="pkt"/>
    <w:basedOn w:val="Normalny"/>
    <w:rsid w:val="009307F8"/>
    <w:pPr>
      <w:spacing w:before="60" w:after="60"/>
      <w:ind w:left="851" w:hanging="295"/>
      <w:jc w:val="both"/>
    </w:pPr>
  </w:style>
  <w:style w:type="paragraph" w:customStyle="1" w:styleId="ust">
    <w:name w:val="ust"/>
    <w:rsid w:val="009307F8"/>
    <w:pPr>
      <w:spacing w:before="60" w:after="60"/>
      <w:ind w:left="426" w:hanging="284"/>
      <w:jc w:val="both"/>
    </w:pPr>
    <w:rPr>
      <w:rFonts w:eastAsia="Calibri"/>
      <w:sz w:val="24"/>
      <w:szCs w:val="24"/>
    </w:rPr>
  </w:style>
  <w:style w:type="paragraph" w:styleId="Nagwek">
    <w:name w:val="header"/>
    <w:basedOn w:val="Normalny"/>
    <w:link w:val="NagwekZnak"/>
    <w:uiPriority w:val="99"/>
    <w:rsid w:val="009307F8"/>
    <w:pPr>
      <w:tabs>
        <w:tab w:val="center" w:pos="4536"/>
        <w:tab w:val="right" w:pos="9072"/>
      </w:tabs>
    </w:pPr>
  </w:style>
  <w:style w:type="character" w:customStyle="1" w:styleId="NagwekZnak">
    <w:name w:val="Nagłówek Znak"/>
    <w:link w:val="Nagwek"/>
    <w:uiPriority w:val="99"/>
    <w:locked/>
    <w:rsid w:val="009307F8"/>
    <w:rPr>
      <w:rFonts w:eastAsia="Calibri"/>
      <w:sz w:val="24"/>
      <w:szCs w:val="24"/>
      <w:lang w:val="pl-PL" w:eastAsia="pl-PL" w:bidi="ar-SA"/>
    </w:rPr>
  </w:style>
  <w:style w:type="paragraph" w:styleId="Stopka">
    <w:name w:val="footer"/>
    <w:basedOn w:val="Normalny"/>
    <w:link w:val="StopkaZnak"/>
    <w:uiPriority w:val="99"/>
    <w:rsid w:val="009307F8"/>
    <w:pPr>
      <w:tabs>
        <w:tab w:val="center" w:pos="4536"/>
        <w:tab w:val="right" w:pos="9072"/>
      </w:tabs>
    </w:pPr>
  </w:style>
  <w:style w:type="character" w:customStyle="1" w:styleId="StopkaZnak">
    <w:name w:val="Stopka Znak"/>
    <w:link w:val="Stopka"/>
    <w:uiPriority w:val="99"/>
    <w:locked/>
    <w:rsid w:val="009307F8"/>
    <w:rPr>
      <w:rFonts w:eastAsia="Calibri"/>
      <w:sz w:val="24"/>
      <w:szCs w:val="24"/>
      <w:lang w:val="pl-PL" w:eastAsia="pl-PL" w:bidi="ar-SA"/>
    </w:rPr>
  </w:style>
  <w:style w:type="paragraph" w:customStyle="1" w:styleId="Tekstpodstawowy31">
    <w:name w:val="Tekst podstawowy 31"/>
    <w:basedOn w:val="Normalny"/>
    <w:uiPriority w:val="99"/>
    <w:rsid w:val="009307F8"/>
    <w:pPr>
      <w:suppressAutoHyphens/>
      <w:spacing w:after="120"/>
    </w:pPr>
    <w:rPr>
      <w:sz w:val="16"/>
      <w:szCs w:val="16"/>
      <w:lang w:eastAsia="ar-SA"/>
    </w:rPr>
  </w:style>
  <w:style w:type="paragraph" w:styleId="Tekstpodstawowywcity3">
    <w:name w:val="Body Text Indent 3"/>
    <w:basedOn w:val="Normalny"/>
    <w:link w:val="Tekstpodstawowywcity3Znak"/>
    <w:uiPriority w:val="99"/>
    <w:rsid w:val="009307F8"/>
    <w:pPr>
      <w:spacing w:after="120"/>
      <w:ind w:left="283"/>
    </w:pPr>
    <w:rPr>
      <w:sz w:val="16"/>
      <w:szCs w:val="16"/>
    </w:rPr>
  </w:style>
  <w:style w:type="character" w:customStyle="1" w:styleId="Tekstpodstawowywcity3Znak">
    <w:name w:val="Tekst podstawowy wcięty 3 Znak"/>
    <w:link w:val="Tekstpodstawowywcity3"/>
    <w:uiPriority w:val="99"/>
    <w:locked/>
    <w:rsid w:val="009307F8"/>
    <w:rPr>
      <w:rFonts w:eastAsia="Calibri"/>
      <w:sz w:val="16"/>
      <w:szCs w:val="16"/>
      <w:lang w:val="pl-PL" w:eastAsia="pl-PL" w:bidi="ar-SA"/>
    </w:rPr>
  </w:style>
  <w:style w:type="paragraph" w:styleId="Tekstpodstawowywcity">
    <w:name w:val="Body Text Indent"/>
    <w:basedOn w:val="Normalny"/>
    <w:link w:val="TekstpodstawowywcityZnak"/>
    <w:uiPriority w:val="99"/>
    <w:semiHidden/>
    <w:rsid w:val="009307F8"/>
    <w:pPr>
      <w:spacing w:after="120"/>
      <w:ind w:left="283"/>
    </w:pPr>
  </w:style>
  <w:style w:type="character" w:customStyle="1" w:styleId="TekstpodstawowywcityZnak">
    <w:name w:val="Tekst podstawowy wcięty Znak"/>
    <w:link w:val="Tekstpodstawowywcity"/>
    <w:uiPriority w:val="99"/>
    <w:locked/>
    <w:rsid w:val="009307F8"/>
    <w:rPr>
      <w:rFonts w:eastAsia="Calibri"/>
      <w:sz w:val="24"/>
      <w:szCs w:val="24"/>
      <w:lang w:val="pl-PL" w:eastAsia="pl-PL" w:bidi="ar-SA"/>
    </w:rPr>
  </w:style>
  <w:style w:type="paragraph" w:styleId="Tekstpodstawowy2">
    <w:name w:val="Body Text 2"/>
    <w:basedOn w:val="Normalny"/>
    <w:link w:val="Tekstpodstawowy2Znak"/>
    <w:semiHidden/>
    <w:rsid w:val="009307F8"/>
    <w:pPr>
      <w:spacing w:after="120" w:line="480" w:lineRule="auto"/>
    </w:pPr>
  </w:style>
  <w:style w:type="character" w:customStyle="1" w:styleId="Tekstpodstawowy2Znak">
    <w:name w:val="Tekst podstawowy 2 Znak"/>
    <w:link w:val="Tekstpodstawowy2"/>
    <w:semiHidden/>
    <w:locked/>
    <w:rsid w:val="009307F8"/>
    <w:rPr>
      <w:rFonts w:eastAsia="Calibri"/>
      <w:sz w:val="24"/>
      <w:szCs w:val="24"/>
      <w:lang w:val="pl-PL" w:eastAsia="pl-PL" w:bidi="ar-SA"/>
    </w:rPr>
  </w:style>
  <w:style w:type="paragraph" w:styleId="Tekstpodstawowywcity2">
    <w:name w:val="Body Text Indent 2"/>
    <w:basedOn w:val="Normalny"/>
    <w:link w:val="Tekstpodstawowywcity2Znak"/>
    <w:uiPriority w:val="99"/>
    <w:semiHidden/>
    <w:rsid w:val="009307F8"/>
    <w:pPr>
      <w:spacing w:after="120" w:line="480" w:lineRule="auto"/>
      <w:ind w:left="283"/>
    </w:pPr>
  </w:style>
  <w:style w:type="character" w:customStyle="1" w:styleId="Tekstpodstawowywcity2Znak">
    <w:name w:val="Tekst podstawowy wcięty 2 Znak"/>
    <w:link w:val="Tekstpodstawowywcity2"/>
    <w:uiPriority w:val="99"/>
    <w:semiHidden/>
    <w:locked/>
    <w:rsid w:val="009307F8"/>
    <w:rPr>
      <w:rFonts w:eastAsia="Calibri"/>
      <w:sz w:val="24"/>
      <w:szCs w:val="24"/>
      <w:lang w:val="pl-PL" w:eastAsia="pl-PL" w:bidi="ar-SA"/>
    </w:rPr>
  </w:style>
  <w:style w:type="character" w:styleId="Pogrubienie">
    <w:name w:val="Strong"/>
    <w:uiPriority w:val="22"/>
    <w:qFormat/>
    <w:rsid w:val="009307F8"/>
    <w:rPr>
      <w:rFonts w:cs="Times New Roman"/>
      <w:b/>
      <w:bCs/>
    </w:rPr>
  </w:style>
  <w:style w:type="paragraph" w:customStyle="1" w:styleId="Akapitzlist1">
    <w:name w:val="Akapit z listą1"/>
    <w:basedOn w:val="Normalny"/>
    <w:rsid w:val="009307F8"/>
    <w:pPr>
      <w:ind w:left="720"/>
    </w:pPr>
  </w:style>
  <w:style w:type="paragraph" w:customStyle="1" w:styleId="ZnakZnak1">
    <w:name w:val="Znak Znak1"/>
    <w:basedOn w:val="Normalny"/>
    <w:rsid w:val="005B21B9"/>
    <w:rPr>
      <w:rFonts w:ascii="Arial" w:eastAsia="Times New Roman" w:hAnsi="Arial" w:cs="Arial"/>
    </w:rPr>
  </w:style>
  <w:style w:type="character" w:styleId="Hipercze">
    <w:name w:val="Hyperlink"/>
    <w:rsid w:val="005B21B9"/>
    <w:rPr>
      <w:color w:val="0000FF"/>
      <w:u w:val="single"/>
    </w:rPr>
  </w:style>
  <w:style w:type="character" w:styleId="Odwoaniedokomentarza">
    <w:name w:val="annotation reference"/>
    <w:uiPriority w:val="99"/>
    <w:rsid w:val="006E4759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rsid w:val="006E4759"/>
    <w:rPr>
      <w:sz w:val="20"/>
      <w:szCs w:val="20"/>
      <w:lang w:val="x-none" w:eastAsia="x-none"/>
    </w:rPr>
  </w:style>
  <w:style w:type="character" w:customStyle="1" w:styleId="TekstkomentarzaZnak">
    <w:name w:val="Tekst komentarza Znak"/>
    <w:link w:val="Tekstkomentarza"/>
    <w:uiPriority w:val="99"/>
    <w:semiHidden/>
    <w:rsid w:val="002A01D5"/>
    <w:rPr>
      <w:rFonts w:eastAsia="Calibri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rsid w:val="006E4759"/>
    <w:rPr>
      <w:b/>
      <w:bCs/>
    </w:rPr>
  </w:style>
  <w:style w:type="character" w:customStyle="1" w:styleId="TematkomentarzaZnak">
    <w:name w:val="Temat komentarza Znak"/>
    <w:link w:val="Tematkomentarza"/>
    <w:uiPriority w:val="99"/>
    <w:semiHidden/>
    <w:rsid w:val="002A01D5"/>
    <w:rPr>
      <w:rFonts w:eastAsia="Calibri"/>
      <w:b/>
      <w:bCs/>
    </w:rPr>
  </w:style>
  <w:style w:type="paragraph" w:styleId="Tekstdymka">
    <w:name w:val="Balloon Text"/>
    <w:basedOn w:val="Normalny"/>
    <w:link w:val="TekstdymkaZnak"/>
    <w:uiPriority w:val="99"/>
    <w:semiHidden/>
    <w:rsid w:val="006E4759"/>
    <w:rPr>
      <w:rFonts w:ascii="Tahoma" w:hAnsi="Tahoma"/>
      <w:sz w:val="16"/>
      <w:szCs w:val="16"/>
      <w:lang w:val="x-none" w:eastAsia="x-none"/>
    </w:rPr>
  </w:style>
  <w:style w:type="character" w:customStyle="1" w:styleId="TekstdymkaZnak">
    <w:name w:val="Tekst dymka Znak"/>
    <w:link w:val="Tekstdymka"/>
    <w:uiPriority w:val="99"/>
    <w:semiHidden/>
    <w:rsid w:val="00822AEF"/>
    <w:rPr>
      <w:rFonts w:ascii="Tahoma" w:eastAsia="Calibri" w:hAnsi="Tahoma" w:cs="Tahoma"/>
      <w:sz w:val="16"/>
      <w:szCs w:val="16"/>
    </w:rPr>
  </w:style>
  <w:style w:type="character" w:customStyle="1" w:styleId="ZnakZnak3">
    <w:name w:val="Znak Znak3"/>
    <w:rsid w:val="006E727F"/>
    <w:rPr>
      <w:b/>
      <w:sz w:val="28"/>
      <w:lang w:val="pl-PL" w:eastAsia="en-US" w:bidi="ar-SA"/>
    </w:rPr>
  </w:style>
  <w:style w:type="paragraph" w:styleId="NormalnyWeb">
    <w:name w:val="Normal (Web)"/>
    <w:basedOn w:val="Normalny"/>
    <w:rsid w:val="00D61119"/>
    <w:pPr>
      <w:spacing w:before="100" w:beforeAutospacing="1" w:after="100" w:afterAutospacing="1"/>
    </w:pPr>
    <w:rPr>
      <w:rFonts w:ascii="Tahoma" w:eastAsia="Times New Roman" w:hAnsi="Tahoma" w:cs="Tahoma"/>
      <w:sz w:val="13"/>
      <w:szCs w:val="13"/>
    </w:rPr>
  </w:style>
  <w:style w:type="paragraph" w:styleId="Akapitzlist">
    <w:name w:val="List Paragraph"/>
    <w:basedOn w:val="Normalny"/>
    <w:link w:val="AkapitzlistZnak"/>
    <w:uiPriority w:val="34"/>
    <w:qFormat/>
    <w:rsid w:val="00D61119"/>
    <w:pPr>
      <w:spacing w:after="200" w:line="276" w:lineRule="auto"/>
      <w:ind w:left="720"/>
      <w:contextualSpacing/>
    </w:pPr>
    <w:rPr>
      <w:rFonts w:ascii="Calibri" w:hAnsi="Calibri"/>
      <w:sz w:val="22"/>
      <w:szCs w:val="22"/>
      <w:lang w:val="x-none" w:eastAsia="en-US"/>
    </w:rPr>
  </w:style>
  <w:style w:type="paragraph" w:styleId="Bezodstpw">
    <w:name w:val="No Spacing"/>
    <w:uiPriority w:val="99"/>
    <w:qFormat/>
    <w:rsid w:val="003A4B49"/>
    <w:rPr>
      <w:rFonts w:eastAsia="Calibri"/>
      <w:sz w:val="24"/>
      <w:szCs w:val="24"/>
    </w:rPr>
  </w:style>
  <w:style w:type="paragraph" w:customStyle="1" w:styleId="Tabelapozycja">
    <w:name w:val="Tabela pozycja"/>
    <w:basedOn w:val="Normalny"/>
    <w:rsid w:val="000019F4"/>
    <w:rPr>
      <w:rFonts w:ascii="Arial" w:eastAsia="MS Outlook" w:hAnsi="Arial"/>
      <w:sz w:val="22"/>
      <w:szCs w:val="20"/>
    </w:rPr>
  </w:style>
  <w:style w:type="character" w:customStyle="1" w:styleId="Absatz-Standardschriftart">
    <w:name w:val="Absatz-Standardschriftart"/>
    <w:rsid w:val="00E01A1A"/>
  </w:style>
  <w:style w:type="character" w:customStyle="1" w:styleId="WW-Absatz-Standardschriftart">
    <w:name w:val="WW-Absatz-Standardschriftart"/>
    <w:rsid w:val="00E01A1A"/>
  </w:style>
  <w:style w:type="character" w:customStyle="1" w:styleId="WW-Absatz-Standardschriftart1">
    <w:name w:val="WW-Absatz-Standardschriftart1"/>
    <w:rsid w:val="00E01A1A"/>
  </w:style>
  <w:style w:type="character" w:customStyle="1" w:styleId="WW-Absatz-Standardschriftart11">
    <w:name w:val="WW-Absatz-Standardschriftart11"/>
    <w:rsid w:val="00E01A1A"/>
  </w:style>
  <w:style w:type="character" w:customStyle="1" w:styleId="WW-Absatz-Standardschriftart111">
    <w:name w:val="WW-Absatz-Standardschriftart111"/>
    <w:rsid w:val="00E01A1A"/>
  </w:style>
  <w:style w:type="character" w:customStyle="1" w:styleId="WW-Absatz-Standardschriftart1111">
    <w:name w:val="WW-Absatz-Standardschriftart1111"/>
    <w:rsid w:val="00E01A1A"/>
  </w:style>
  <w:style w:type="character" w:customStyle="1" w:styleId="WW-Absatz-Standardschriftart11111">
    <w:name w:val="WW-Absatz-Standardschriftart11111"/>
    <w:rsid w:val="00E01A1A"/>
  </w:style>
  <w:style w:type="character" w:customStyle="1" w:styleId="WW-Absatz-Standardschriftart111111">
    <w:name w:val="WW-Absatz-Standardschriftart111111"/>
    <w:rsid w:val="00E01A1A"/>
  </w:style>
  <w:style w:type="character" w:customStyle="1" w:styleId="WW-Absatz-Standardschriftart1111111">
    <w:name w:val="WW-Absatz-Standardschriftart1111111"/>
    <w:rsid w:val="00E01A1A"/>
  </w:style>
  <w:style w:type="character" w:customStyle="1" w:styleId="WW-Absatz-Standardschriftart11111111">
    <w:name w:val="WW-Absatz-Standardschriftart11111111"/>
    <w:rsid w:val="00E01A1A"/>
  </w:style>
  <w:style w:type="character" w:customStyle="1" w:styleId="Znakinumeracji">
    <w:name w:val="Znaki numeracji"/>
    <w:rsid w:val="00E01A1A"/>
  </w:style>
  <w:style w:type="paragraph" w:customStyle="1" w:styleId="Nagwek10">
    <w:name w:val="Nagłówek1"/>
    <w:basedOn w:val="Normalny"/>
    <w:next w:val="Tekstpodstawowy"/>
    <w:rsid w:val="00E01A1A"/>
    <w:pPr>
      <w:keepNext/>
      <w:widowControl w:val="0"/>
      <w:suppressAutoHyphens/>
      <w:spacing w:before="240" w:after="120"/>
    </w:pPr>
    <w:rPr>
      <w:rFonts w:ascii="Arial" w:eastAsia="Lucida Sans Unicode" w:hAnsi="Arial" w:cs="Tahoma"/>
      <w:sz w:val="28"/>
      <w:szCs w:val="28"/>
    </w:rPr>
  </w:style>
  <w:style w:type="paragraph" w:styleId="Lista">
    <w:name w:val="List"/>
    <w:basedOn w:val="Tekstpodstawowy"/>
    <w:rsid w:val="00E01A1A"/>
    <w:pPr>
      <w:widowControl w:val="0"/>
      <w:suppressAutoHyphens/>
    </w:pPr>
    <w:rPr>
      <w:rFonts w:eastAsia="Lucida Sans Unicode" w:cs="Tahoma"/>
    </w:rPr>
  </w:style>
  <w:style w:type="paragraph" w:customStyle="1" w:styleId="Podpis1">
    <w:name w:val="Podpis1"/>
    <w:basedOn w:val="Normalny"/>
    <w:rsid w:val="00E01A1A"/>
    <w:pPr>
      <w:widowControl w:val="0"/>
      <w:suppressLineNumbers/>
      <w:suppressAutoHyphens/>
      <w:spacing w:before="120" w:after="120"/>
    </w:pPr>
    <w:rPr>
      <w:rFonts w:eastAsia="Lucida Sans Unicode" w:cs="Tahoma"/>
      <w:i/>
      <w:iCs/>
    </w:rPr>
  </w:style>
  <w:style w:type="paragraph" w:customStyle="1" w:styleId="Indeks">
    <w:name w:val="Indeks"/>
    <w:basedOn w:val="Normalny"/>
    <w:rsid w:val="00E01A1A"/>
    <w:pPr>
      <w:widowControl w:val="0"/>
      <w:suppressLineNumbers/>
      <w:suppressAutoHyphens/>
    </w:pPr>
    <w:rPr>
      <w:rFonts w:eastAsia="Lucida Sans Unicode" w:cs="Tahoma"/>
    </w:rPr>
  </w:style>
  <w:style w:type="paragraph" w:customStyle="1" w:styleId="Zawartotabeli">
    <w:name w:val="Zawartość tabeli"/>
    <w:basedOn w:val="Normalny"/>
    <w:rsid w:val="00E01A1A"/>
    <w:pPr>
      <w:widowControl w:val="0"/>
      <w:suppressLineNumbers/>
      <w:suppressAutoHyphens/>
    </w:pPr>
    <w:rPr>
      <w:rFonts w:eastAsia="Lucida Sans Unicode"/>
    </w:rPr>
  </w:style>
  <w:style w:type="paragraph" w:customStyle="1" w:styleId="Nagwektabeli">
    <w:name w:val="Nagłówek tabeli"/>
    <w:basedOn w:val="Zawartotabeli"/>
    <w:rsid w:val="00E01A1A"/>
    <w:pPr>
      <w:jc w:val="center"/>
    </w:pPr>
    <w:rPr>
      <w:b/>
      <w:bCs/>
      <w:i/>
      <w:iCs/>
    </w:rPr>
  </w:style>
  <w:style w:type="table" w:styleId="Tabela-Siatka">
    <w:name w:val="Table Grid"/>
    <w:basedOn w:val="Standardowy"/>
    <w:rsid w:val="00E01A1A"/>
    <w:pPr>
      <w:widowControl w:val="0"/>
      <w:suppressAutoHyphens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WW8Num13z0">
    <w:name w:val="WW8Num13z0"/>
    <w:rsid w:val="000844B6"/>
    <w:rPr>
      <w:rFonts w:ascii="Tahoma" w:hAnsi="Tahoma" w:cs="Tahoma"/>
      <w:b w:val="0"/>
      <w:i w:val="0"/>
      <w:sz w:val="20"/>
      <w:szCs w:val="20"/>
    </w:rPr>
  </w:style>
  <w:style w:type="paragraph" w:customStyle="1" w:styleId="Tekstpodstawowy21">
    <w:name w:val="Tekst podstawowy 21"/>
    <w:basedOn w:val="Normalny"/>
    <w:rsid w:val="00BF705B"/>
    <w:pPr>
      <w:suppressAutoHyphens/>
      <w:spacing w:after="120" w:line="480" w:lineRule="auto"/>
    </w:pPr>
    <w:rPr>
      <w:rFonts w:eastAsia="Times New Roman"/>
      <w:lang w:eastAsia="ar-SA"/>
    </w:rPr>
  </w:style>
  <w:style w:type="character" w:customStyle="1" w:styleId="WW8Num6z3">
    <w:name w:val="WW8Num6z3"/>
    <w:rsid w:val="000A7E71"/>
    <w:rPr>
      <w:rFonts w:ascii="Symbol" w:hAnsi="Symbol"/>
    </w:rPr>
  </w:style>
  <w:style w:type="paragraph" w:customStyle="1" w:styleId="bodytext3">
    <w:name w:val="bodytext3"/>
    <w:basedOn w:val="Normalny"/>
    <w:rsid w:val="000A50C5"/>
    <w:pPr>
      <w:spacing w:before="100" w:beforeAutospacing="1" w:after="100" w:afterAutospacing="1"/>
    </w:pPr>
    <w:rPr>
      <w:rFonts w:eastAsia="Times New Roman"/>
    </w:rPr>
  </w:style>
  <w:style w:type="character" w:customStyle="1" w:styleId="FontStyle48">
    <w:name w:val="Font Style48"/>
    <w:uiPriority w:val="99"/>
    <w:rsid w:val="005D76A6"/>
    <w:rPr>
      <w:rFonts w:ascii="Verdana" w:hAnsi="Verdana" w:cs="Verdana" w:hint="default"/>
      <w:sz w:val="26"/>
      <w:szCs w:val="26"/>
    </w:rPr>
  </w:style>
  <w:style w:type="character" w:customStyle="1" w:styleId="FontStyle50">
    <w:name w:val="Font Style50"/>
    <w:uiPriority w:val="99"/>
    <w:rsid w:val="005D76A6"/>
    <w:rPr>
      <w:rFonts w:ascii="Verdana" w:hAnsi="Verdana" w:cs="Verdana" w:hint="default"/>
      <w:sz w:val="20"/>
      <w:szCs w:val="20"/>
    </w:rPr>
  </w:style>
  <w:style w:type="paragraph" w:customStyle="1" w:styleId="Default">
    <w:name w:val="Default"/>
    <w:rsid w:val="002A01D5"/>
    <w:pPr>
      <w:autoSpaceDE w:val="0"/>
      <w:autoSpaceDN w:val="0"/>
      <w:adjustRightInd w:val="0"/>
    </w:pPr>
    <w:rPr>
      <w:rFonts w:eastAsia="Calibri"/>
      <w:color w:val="000000"/>
      <w:sz w:val="24"/>
      <w:szCs w:val="24"/>
      <w:lang w:eastAsia="en-US"/>
    </w:rPr>
  </w:style>
  <w:style w:type="paragraph" w:customStyle="1" w:styleId="Style8">
    <w:name w:val="Style8"/>
    <w:basedOn w:val="Normalny"/>
    <w:uiPriority w:val="99"/>
    <w:rsid w:val="00611CA0"/>
    <w:pPr>
      <w:widowControl w:val="0"/>
      <w:autoSpaceDE w:val="0"/>
      <w:autoSpaceDN w:val="0"/>
      <w:adjustRightInd w:val="0"/>
      <w:jc w:val="both"/>
    </w:pPr>
    <w:rPr>
      <w:rFonts w:ascii="Verdana" w:eastAsia="Times New Roman" w:hAnsi="Verdana"/>
    </w:rPr>
  </w:style>
  <w:style w:type="paragraph" w:customStyle="1" w:styleId="Style15">
    <w:name w:val="Style15"/>
    <w:basedOn w:val="Normalny"/>
    <w:uiPriority w:val="99"/>
    <w:rsid w:val="00611CA0"/>
    <w:pPr>
      <w:widowControl w:val="0"/>
      <w:autoSpaceDE w:val="0"/>
      <w:autoSpaceDN w:val="0"/>
      <w:adjustRightInd w:val="0"/>
      <w:spacing w:line="400" w:lineRule="exact"/>
    </w:pPr>
    <w:rPr>
      <w:rFonts w:ascii="Verdana" w:eastAsia="Times New Roman" w:hAnsi="Verdana"/>
    </w:rPr>
  </w:style>
  <w:style w:type="paragraph" w:customStyle="1" w:styleId="Style20">
    <w:name w:val="Style20"/>
    <w:basedOn w:val="Normalny"/>
    <w:uiPriority w:val="99"/>
    <w:rsid w:val="00611CA0"/>
    <w:pPr>
      <w:widowControl w:val="0"/>
      <w:autoSpaceDE w:val="0"/>
      <w:autoSpaceDN w:val="0"/>
      <w:adjustRightInd w:val="0"/>
    </w:pPr>
    <w:rPr>
      <w:rFonts w:ascii="Verdana" w:eastAsia="Times New Roman" w:hAnsi="Verdana"/>
    </w:rPr>
  </w:style>
  <w:style w:type="paragraph" w:customStyle="1" w:styleId="Style23">
    <w:name w:val="Style23"/>
    <w:basedOn w:val="Normalny"/>
    <w:uiPriority w:val="99"/>
    <w:rsid w:val="00611CA0"/>
    <w:pPr>
      <w:widowControl w:val="0"/>
      <w:autoSpaceDE w:val="0"/>
      <w:autoSpaceDN w:val="0"/>
      <w:adjustRightInd w:val="0"/>
      <w:spacing w:line="264" w:lineRule="exact"/>
      <w:jc w:val="both"/>
    </w:pPr>
    <w:rPr>
      <w:rFonts w:ascii="Verdana" w:eastAsia="Times New Roman" w:hAnsi="Verdana"/>
    </w:rPr>
  </w:style>
  <w:style w:type="paragraph" w:customStyle="1" w:styleId="Style30">
    <w:name w:val="Style30"/>
    <w:basedOn w:val="Normalny"/>
    <w:uiPriority w:val="99"/>
    <w:rsid w:val="00611CA0"/>
    <w:pPr>
      <w:widowControl w:val="0"/>
      <w:autoSpaceDE w:val="0"/>
      <w:autoSpaceDN w:val="0"/>
      <w:adjustRightInd w:val="0"/>
      <w:spacing w:line="312" w:lineRule="exact"/>
    </w:pPr>
    <w:rPr>
      <w:rFonts w:ascii="Verdana" w:eastAsia="Times New Roman" w:hAnsi="Verdana"/>
    </w:rPr>
  </w:style>
  <w:style w:type="paragraph" w:customStyle="1" w:styleId="Style38">
    <w:name w:val="Style38"/>
    <w:basedOn w:val="Normalny"/>
    <w:uiPriority w:val="99"/>
    <w:rsid w:val="00611CA0"/>
    <w:pPr>
      <w:widowControl w:val="0"/>
      <w:autoSpaceDE w:val="0"/>
      <w:autoSpaceDN w:val="0"/>
      <w:adjustRightInd w:val="0"/>
    </w:pPr>
    <w:rPr>
      <w:rFonts w:ascii="Verdana" w:eastAsia="Times New Roman" w:hAnsi="Verdana"/>
    </w:rPr>
  </w:style>
  <w:style w:type="character" w:customStyle="1" w:styleId="FontStyle41">
    <w:name w:val="Font Style41"/>
    <w:uiPriority w:val="99"/>
    <w:rsid w:val="00611CA0"/>
    <w:rPr>
      <w:rFonts w:ascii="Verdana" w:hAnsi="Verdana" w:cs="Verdana"/>
      <w:w w:val="200"/>
      <w:sz w:val="10"/>
      <w:szCs w:val="10"/>
    </w:rPr>
  </w:style>
  <w:style w:type="character" w:customStyle="1" w:styleId="FontStyle42">
    <w:name w:val="Font Style42"/>
    <w:uiPriority w:val="99"/>
    <w:rsid w:val="00611CA0"/>
    <w:rPr>
      <w:rFonts w:ascii="Verdana" w:hAnsi="Verdana" w:cs="Verdana"/>
      <w:b/>
      <w:bCs/>
      <w:spacing w:val="10"/>
      <w:sz w:val="12"/>
      <w:szCs w:val="12"/>
    </w:rPr>
  </w:style>
  <w:style w:type="character" w:customStyle="1" w:styleId="FontStyle47">
    <w:name w:val="Font Style47"/>
    <w:uiPriority w:val="99"/>
    <w:rsid w:val="00611CA0"/>
    <w:rPr>
      <w:rFonts w:ascii="Verdana" w:hAnsi="Verdana" w:cs="Verdana"/>
      <w:b/>
      <w:bCs/>
      <w:sz w:val="20"/>
      <w:szCs w:val="20"/>
    </w:rPr>
  </w:style>
  <w:style w:type="character" w:customStyle="1" w:styleId="FontStyle53">
    <w:name w:val="Font Style53"/>
    <w:uiPriority w:val="99"/>
    <w:rsid w:val="00611CA0"/>
    <w:rPr>
      <w:rFonts w:ascii="Verdana" w:hAnsi="Verdana" w:cs="Verdana"/>
      <w:sz w:val="16"/>
      <w:szCs w:val="16"/>
    </w:rPr>
  </w:style>
  <w:style w:type="paragraph" w:styleId="Lista5">
    <w:name w:val="List 5"/>
    <w:basedOn w:val="Normalny"/>
    <w:uiPriority w:val="99"/>
    <w:semiHidden/>
    <w:unhideWhenUsed/>
    <w:rsid w:val="009E4945"/>
    <w:pPr>
      <w:ind w:left="1415" w:hanging="283"/>
      <w:contextualSpacing/>
    </w:pPr>
  </w:style>
  <w:style w:type="character" w:customStyle="1" w:styleId="FontStyle93">
    <w:name w:val="Font Style93"/>
    <w:uiPriority w:val="99"/>
    <w:rsid w:val="009E4945"/>
    <w:rPr>
      <w:rFonts w:ascii="Times New Roman" w:hAnsi="Times New Roman" w:cs="Times New Roman"/>
      <w:sz w:val="30"/>
      <w:szCs w:val="30"/>
    </w:rPr>
  </w:style>
  <w:style w:type="character" w:customStyle="1" w:styleId="oznaczenie">
    <w:name w:val="oznaczenie"/>
    <w:basedOn w:val="Domylnaczcionkaakapitu"/>
    <w:rsid w:val="00D3756F"/>
  </w:style>
  <w:style w:type="paragraph" w:customStyle="1" w:styleId="lit">
    <w:name w:val="lit"/>
    <w:rsid w:val="00D3756F"/>
    <w:pPr>
      <w:suppressAutoHyphens/>
      <w:overflowPunct w:val="0"/>
      <w:autoSpaceDE w:val="0"/>
      <w:spacing w:before="60" w:after="60"/>
      <w:ind w:left="1281" w:hanging="272"/>
      <w:jc w:val="both"/>
      <w:textAlignment w:val="baseline"/>
    </w:pPr>
    <w:rPr>
      <w:rFonts w:eastAsia="Arial"/>
      <w:sz w:val="24"/>
      <w:lang w:eastAsia="ar-SA"/>
    </w:rPr>
  </w:style>
  <w:style w:type="paragraph" w:customStyle="1" w:styleId="Teksttreci6">
    <w:name w:val="Tekst treści (6)"/>
    <w:basedOn w:val="Normalny"/>
    <w:rsid w:val="0089746D"/>
    <w:pPr>
      <w:shd w:val="clear" w:color="auto" w:fill="FFFFFF"/>
      <w:suppressAutoHyphens/>
      <w:spacing w:after="60" w:line="0" w:lineRule="atLeast"/>
      <w:ind w:hanging="720"/>
      <w:jc w:val="both"/>
    </w:pPr>
    <w:rPr>
      <w:rFonts w:ascii="Calibri" w:hAnsi="Calibri" w:cs="Calibri"/>
      <w:b/>
      <w:bCs/>
      <w:color w:val="000000"/>
      <w:sz w:val="21"/>
      <w:szCs w:val="21"/>
      <w:lang w:eastAsia="ar-SA"/>
    </w:rPr>
  </w:style>
  <w:style w:type="paragraph" w:customStyle="1" w:styleId="Teksttreci">
    <w:name w:val="Tekst treści"/>
    <w:basedOn w:val="Normalny"/>
    <w:rsid w:val="0089746D"/>
    <w:pPr>
      <w:shd w:val="clear" w:color="auto" w:fill="FFFFFF"/>
      <w:suppressAutoHyphens/>
      <w:spacing w:line="259" w:lineRule="exact"/>
      <w:ind w:hanging="820"/>
      <w:jc w:val="both"/>
    </w:pPr>
    <w:rPr>
      <w:rFonts w:ascii="Calibri" w:hAnsi="Calibri" w:cs="Calibri"/>
      <w:color w:val="000000"/>
      <w:sz w:val="21"/>
      <w:szCs w:val="21"/>
      <w:lang w:eastAsia="ar-SA"/>
    </w:rPr>
  </w:style>
  <w:style w:type="paragraph" w:customStyle="1" w:styleId="Teksttreci7">
    <w:name w:val="Tekst treści (7)"/>
    <w:basedOn w:val="Normalny"/>
    <w:rsid w:val="0089746D"/>
    <w:pPr>
      <w:shd w:val="clear" w:color="auto" w:fill="FFFFFF"/>
      <w:suppressAutoHyphens/>
      <w:spacing w:line="264" w:lineRule="exact"/>
      <w:jc w:val="both"/>
    </w:pPr>
    <w:rPr>
      <w:rFonts w:ascii="Calibri" w:hAnsi="Calibri" w:cs="Calibri"/>
      <w:i/>
      <w:iCs/>
      <w:color w:val="000000"/>
      <w:sz w:val="21"/>
      <w:szCs w:val="21"/>
      <w:lang w:eastAsia="ar-SA"/>
    </w:rPr>
  </w:style>
  <w:style w:type="character" w:customStyle="1" w:styleId="Teksttreci6Bezpogrubienia">
    <w:name w:val="Tekst treści (6) + Bez pogrubienia"/>
    <w:rsid w:val="0089746D"/>
    <w:rPr>
      <w:rFonts w:ascii="Calibri" w:eastAsia="Calibri" w:hAnsi="Calibri" w:cs="Calibri" w:hint="default"/>
      <w:b/>
      <w:bCs/>
      <w:i w:val="0"/>
      <w:iCs w:val="0"/>
      <w:caps w:val="0"/>
      <w:smallCaps w:val="0"/>
      <w:strike w:val="0"/>
      <w:dstrike w:val="0"/>
      <w:spacing w:val="0"/>
      <w:sz w:val="21"/>
      <w:szCs w:val="21"/>
      <w:u w:val="none"/>
      <w:effect w:val="none"/>
    </w:rPr>
  </w:style>
  <w:style w:type="paragraph" w:styleId="Listapunktowana">
    <w:name w:val="List Bullet"/>
    <w:basedOn w:val="Normalny"/>
    <w:rsid w:val="00447EF7"/>
    <w:pPr>
      <w:ind w:left="283" w:hanging="283"/>
    </w:pPr>
    <w:rPr>
      <w:rFonts w:eastAsia="Times New Roman"/>
      <w:szCs w:val="20"/>
    </w:rPr>
  </w:style>
  <w:style w:type="paragraph" w:styleId="Listapunktowana4">
    <w:name w:val="List Bullet 4"/>
    <w:basedOn w:val="Normalny"/>
    <w:uiPriority w:val="99"/>
    <w:semiHidden/>
    <w:unhideWhenUsed/>
    <w:rsid w:val="00375C12"/>
    <w:pPr>
      <w:numPr>
        <w:numId w:val="1"/>
      </w:numPr>
      <w:contextualSpacing/>
    </w:pPr>
  </w:style>
  <w:style w:type="paragraph" w:styleId="Lista2">
    <w:name w:val="List 2"/>
    <w:basedOn w:val="Normalny"/>
    <w:uiPriority w:val="99"/>
    <w:semiHidden/>
    <w:unhideWhenUsed/>
    <w:rsid w:val="00522165"/>
    <w:pPr>
      <w:ind w:left="566" w:hanging="283"/>
      <w:contextualSpacing/>
    </w:pPr>
  </w:style>
  <w:style w:type="paragraph" w:styleId="Lista3">
    <w:name w:val="List 3"/>
    <w:basedOn w:val="Normalny"/>
    <w:uiPriority w:val="99"/>
    <w:semiHidden/>
    <w:unhideWhenUsed/>
    <w:rsid w:val="007518AB"/>
    <w:pPr>
      <w:ind w:left="849" w:hanging="283"/>
      <w:contextualSpacing/>
    </w:pPr>
  </w:style>
  <w:style w:type="paragraph" w:styleId="Tekstprzypisudolnego">
    <w:name w:val="footnote text"/>
    <w:basedOn w:val="Normalny"/>
    <w:link w:val="TekstprzypisudolnegoZnak"/>
    <w:semiHidden/>
    <w:rsid w:val="007518AB"/>
    <w:rPr>
      <w:rFonts w:eastAsia="Times New Roman"/>
      <w:sz w:val="20"/>
      <w:szCs w:val="20"/>
    </w:rPr>
  </w:style>
  <w:style w:type="character" w:customStyle="1" w:styleId="TekstprzypisudolnegoZnak">
    <w:name w:val="Tekst przypisu dolnego Znak"/>
    <w:basedOn w:val="Domylnaczcionkaakapitu"/>
    <w:link w:val="Tekstprzypisudolnego"/>
    <w:semiHidden/>
    <w:rsid w:val="007518AB"/>
  </w:style>
  <w:style w:type="character" w:styleId="Odwoanieprzypisudolnego">
    <w:name w:val="footnote reference"/>
    <w:semiHidden/>
    <w:rsid w:val="007518AB"/>
    <w:rPr>
      <w:vertAlign w:val="superscript"/>
    </w:rPr>
  </w:style>
  <w:style w:type="character" w:customStyle="1" w:styleId="Nagwek6Znak">
    <w:name w:val="Nagłówek 6 Znak"/>
    <w:link w:val="Nagwek6"/>
    <w:rsid w:val="00B031D8"/>
    <w:rPr>
      <w:rFonts w:ascii="Calibri" w:hAnsi="Calibri"/>
      <w:b/>
      <w:bCs/>
      <w:sz w:val="22"/>
      <w:szCs w:val="22"/>
      <w:lang w:eastAsia="ar-SA"/>
    </w:rPr>
  </w:style>
  <w:style w:type="character" w:customStyle="1" w:styleId="Nagwek7Znak">
    <w:name w:val="Nagłówek 7 Znak"/>
    <w:link w:val="Nagwek7"/>
    <w:rsid w:val="00B031D8"/>
    <w:rPr>
      <w:sz w:val="24"/>
      <w:szCs w:val="24"/>
      <w:lang w:eastAsia="ar-SA"/>
    </w:rPr>
  </w:style>
  <w:style w:type="character" w:customStyle="1" w:styleId="Nagwek9Znak">
    <w:name w:val="Nagłówek 9 Znak"/>
    <w:link w:val="Nagwek9"/>
    <w:rsid w:val="00B031D8"/>
    <w:rPr>
      <w:rFonts w:ascii="Arial" w:hAnsi="Arial" w:cs="Arial"/>
      <w:sz w:val="22"/>
      <w:szCs w:val="22"/>
      <w:lang w:eastAsia="ar-SA"/>
    </w:rPr>
  </w:style>
  <w:style w:type="character" w:customStyle="1" w:styleId="Tekstpodstawowy3Znak1">
    <w:name w:val="Tekst podstawowy 3 Znak1"/>
    <w:rsid w:val="00B031D8"/>
    <w:rPr>
      <w:sz w:val="16"/>
      <w:szCs w:val="16"/>
      <w:lang w:eastAsia="en-US"/>
    </w:rPr>
  </w:style>
  <w:style w:type="character" w:customStyle="1" w:styleId="WW8Num7z0">
    <w:name w:val="WW8Num7z0"/>
    <w:rsid w:val="00B031D8"/>
    <w:rPr>
      <w:rFonts w:ascii="StarSymbol" w:hAnsi="StarSymbol"/>
    </w:rPr>
  </w:style>
  <w:style w:type="paragraph" w:styleId="Podtytu">
    <w:name w:val="Subtitle"/>
    <w:basedOn w:val="Nagwek10"/>
    <w:next w:val="Tekstpodstawowy"/>
    <w:link w:val="PodtytuZnak"/>
    <w:qFormat/>
    <w:rsid w:val="006809D9"/>
    <w:pPr>
      <w:widowControl/>
      <w:jc w:val="center"/>
    </w:pPr>
    <w:rPr>
      <w:rFonts w:eastAsia="Tahoma" w:cs="Times New Roman"/>
      <w:i/>
      <w:iCs/>
      <w:lang w:val="x-none" w:eastAsia="ar-SA"/>
    </w:rPr>
  </w:style>
  <w:style w:type="character" w:customStyle="1" w:styleId="PodtytuZnak">
    <w:name w:val="Podtytuł Znak"/>
    <w:link w:val="Podtytu"/>
    <w:rsid w:val="006809D9"/>
    <w:rPr>
      <w:rFonts w:ascii="Arial" w:eastAsia="Tahoma" w:hAnsi="Arial"/>
      <w:i/>
      <w:iCs/>
      <w:sz w:val="28"/>
      <w:szCs w:val="28"/>
      <w:lang w:val="x-none" w:eastAsia="ar-SA"/>
    </w:rPr>
  </w:style>
  <w:style w:type="paragraph" w:customStyle="1" w:styleId="POZIOMII">
    <w:name w:val="POZIOM II"/>
    <w:basedOn w:val="Akapitzlist"/>
    <w:qFormat/>
    <w:rsid w:val="006C32CC"/>
    <w:pPr>
      <w:numPr>
        <w:numId w:val="2"/>
      </w:numPr>
      <w:autoSpaceDE w:val="0"/>
      <w:autoSpaceDN w:val="0"/>
      <w:adjustRightInd w:val="0"/>
      <w:spacing w:after="0" w:line="288" w:lineRule="auto"/>
      <w:jc w:val="both"/>
    </w:pPr>
    <w:rPr>
      <w:rFonts w:eastAsia="Times New Roman" w:cs="Arial"/>
      <w:b/>
      <w:sz w:val="24"/>
      <w:szCs w:val="24"/>
      <w:lang w:eastAsia="pl-PL"/>
    </w:rPr>
  </w:style>
  <w:style w:type="paragraph" w:customStyle="1" w:styleId="POZIOMIII">
    <w:name w:val="POZIOM III"/>
    <w:basedOn w:val="Normalny"/>
    <w:qFormat/>
    <w:rsid w:val="006C32CC"/>
    <w:pPr>
      <w:numPr>
        <w:ilvl w:val="1"/>
        <w:numId w:val="2"/>
      </w:numPr>
      <w:spacing w:line="288" w:lineRule="auto"/>
      <w:ind w:left="0" w:firstLine="0"/>
      <w:jc w:val="both"/>
    </w:pPr>
    <w:rPr>
      <w:rFonts w:ascii="Calibri" w:eastAsia="Times New Roman" w:hAnsi="Calibri"/>
      <w:szCs w:val="22"/>
      <w:lang w:eastAsia="en-US"/>
    </w:rPr>
  </w:style>
  <w:style w:type="paragraph" w:customStyle="1" w:styleId="POZIOMIV">
    <w:name w:val="POZIOM IV"/>
    <w:basedOn w:val="Normalny"/>
    <w:qFormat/>
    <w:rsid w:val="006C32CC"/>
    <w:pPr>
      <w:numPr>
        <w:ilvl w:val="2"/>
        <w:numId w:val="2"/>
      </w:numPr>
      <w:tabs>
        <w:tab w:val="left" w:pos="284"/>
        <w:tab w:val="left" w:pos="336"/>
      </w:tabs>
      <w:autoSpaceDE w:val="0"/>
      <w:autoSpaceDN w:val="0"/>
      <w:adjustRightInd w:val="0"/>
      <w:spacing w:line="288" w:lineRule="auto"/>
      <w:ind w:left="0" w:firstLine="0"/>
      <w:jc w:val="both"/>
    </w:pPr>
    <w:rPr>
      <w:rFonts w:ascii="Calibri" w:eastAsia="Times New Roman" w:hAnsi="Calibri" w:cs="Arial Unicode MS"/>
    </w:rPr>
  </w:style>
  <w:style w:type="paragraph" w:customStyle="1" w:styleId="POZIOMVA">
    <w:name w:val="POZIOM VA"/>
    <w:basedOn w:val="Normalny"/>
    <w:qFormat/>
    <w:rsid w:val="006C32CC"/>
    <w:pPr>
      <w:numPr>
        <w:ilvl w:val="3"/>
        <w:numId w:val="2"/>
      </w:numPr>
      <w:spacing w:line="288" w:lineRule="auto"/>
      <w:contextualSpacing/>
      <w:jc w:val="both"/>
    </w:pPr>
    <w:rPr>
      <w:rFonts w:ascii="Calibri" w:eastAsia="Times New Roman" w:hAnsi="Calibri"/>
    </w:rPr>
  </w:style>
  <w:style w:type="character" w:customStyle="1" w:styleId="Teksttreci2Pogrubienie">
    <w:name w:val="Tekst treści (2) + Pogrubienie"/>
    <w:rsid w:val="002D14EE"/>
    <w:rPr>
      <w:rFonts w:ascii="Arial" w:eastAsia="Arial" w:hAnsi="Arial" w:cs="Arial"/>
      <w:b/>
      <w:bCs/>
      <w:i w:val="0"/>
      <w:iCs w:val="0"/>
      <w:smallCaps w:val="0"/>
      <w:strike w:val="0"/>
      <w:color w:val="000000"/>
      <w:spacing w:val="0"/>
      <w:w w:val="100"/>
      <w:position w:val="0"/>
      <w:sz w:val="24"/>
      <w:szCs w:val="24"/>
      <w:u w:val="none"/>
      <w:shd w:val="clear" w:color="auto" w:fill="FFFFFF"/>
      <w:lang w:val="pl-PL" w:eastAsia="pl-PL" w:bidi="pl-PL"/>
    </w:rPr>
  </w:style>
  <w:style w:type="paragraph" w:customStyle="1" w:styleId="Standarduser">
    <w:name w:val="Standard (user)"/>
    <w:rsid w:val="00DD1A24"/>
    <w:pPr>
      <w:suppressAutoHyphens/>
      <w:autoSpaceDN w:val="0"/>
      <w:spacing w:after="160" w:line="254" w:lineRule="auto"/>
      <w:textAlignment w:val="baseline"/>
    </w:pPr>
    <w:rPr>
      <w:rFonts w:ascii="Calibri" w:eastAsia="Calibri" w:hAnsi="Calibri"/>
      <w:kern w:val="3"/>
      <w:sz w:val="22"/>
      <w:szCs w:val="22"/>
      <w:lang w:eastAsia="zh-CN"/>
    </w:rPr>
  </w:style>
  <w:style w:type="numbering" w:customStyle="1" w:styleId="WW8Num20">
    <w:name w:val="WW8Num20"/>
    <w:basedOn w:val="Bezlisty"/>
    <w:rsid w:val="00DD1A24"/>
    <w:pPr>
      <w:numPr>
        <w:numId w:val="3"/>
      </w:numPr>
    </w:pPr>
  </w:style>
  <w:style w:type="character" w:customStyle="1" w:styleId="AkapitzlistZnak">
    <w:name w:val="Akapit z listą Znak"/>
    <w:link w:val="Akapitzlist"/>
    <w:uiPriority w:val="34"/>
    <w:locked/>
    <w:rsid w:val="00A772CA"/>
    <w:rPr>
      <w:rFonts w:ascii="Calibri" w:eastAsia="Calibri" w:hAnsi="Calibri"/>
      <w:sz w:val="22"/>
      <w:szCs w:val="22"/>
      <w:lang w:eastAsia="en-US"/>
    </w:rPr>
  </w:style>
  <w:style w:type="character" w:customStyle="1" w:styleId="st">
    <w:name w:val="st"/>
    <w:basedOn w:val="Domylnaczcionkaakapitu"/>
    <w:rsid w:val="00887856"/>
  </w:style>
  <w:style w:type="character" w:customStyle="1" w:styleId="FontStyle132">
    <w:name w:val="Font Style132"/>
    <w:uiPriority w:val="99"/>
    <w:rsid w:val="00B33047"/>
    <w:rPr>
      <w:rFonts w:ascii="Arial" w:hAnsi="Arial" w:cs="Arial"/>
      <w:b/>
      <w:bCs/>
      <w:sz w:val="26"/>
      <w:szCs w:val="26"/>
    </w:rPr>
  </w:style>
  <w:style w:type="character" w:styleId="Nierozpoznanawzmianka">
    <w:name w:val="Unresolved Mention"/>
    <w:uiPriority w:val="99"/>
    <w:semiHidden/>
    <w:unhideWhenUsed/>
    <w:rsid w:val="008E1B1E"/>
    <w:rPr>
      <w:color w:val="808080"/>
      <w:shd w:val="clear" w:color="auto" w:fill="E6E6E6"/>
    </w:rPr>
  </w:style>
  <w:style w:type="paragraph" w:styleId="Zwykytekst">
    <w:name w:val="Plain Text"/>
    <w:basedOn w:val="Normalny"/>
    <w:link w:val="ZwykytekstZnak"/>
    <w:rsid w:val="00C10F17"/>
    <w:pPr>
      <w:autoSpaceDE w:val="0"/>
      <w:autoSpaceDN w:val="0"/>
      <w:spacing w:before="90" w:line="380" w:lineRule="atLeast"/>
      <w:jc w:val="both"/>
    </w:pPr>
    <w:rPr>
      <w:rFonts w:ascii="Courier New" w:eastAsia="Times New Roman" w:hAnsi="Courier New"/>
      <w:w w:val="89"/>
      <w:sz w:val="25"/>
      <w:szCs w:val="20"/>
      <w:lang w:val="x-none" w:eastAsia="x-none"/>
    </w:rPr>
  </w:style>
  <w:style w:type="character" w:customStyle="1" w:styleId="ZwykytekstZnak">
    <w:name w:val="Zwykły tekst Znak"/>
    <w:link w:val="Zwykytekst"/>
    <w:rsid w:val="00C10F17"/>
    <w:rPr>
      <w:rFonts w:ascii="Courier New" w:hAnsi="Courier New"/>
      <w:w w:val="89"/>
      <w:sz w:val="25"/>
      <w:lang w:val="x-none" w:eastAsia="x-none"/>
    </w:rPr>
  </w:style>
  <w:style w:type="character" w:customStyle="1" w:styleId="TeksttreciPogrubienie">
    <w:name w:val="Tekst treści + Pogrubienie"/>
    <w:rsid w:val="003E258F"/>
    <w:rPr>
      <w:rFonts w:ascii="Times New Roman" w:hAnsi="Times New Roman" w:cs="Times New Roman" w:hint="default"/>
      <w:b/>
      <w:bCs/>
      <w:i w:val="0"/>
      <w:iCs w:val="0"/>
      <w:smallCaps w:val="0"/>
      <w:strike w:val="0"/>
      <w:dstrike w:val="0"/>
      <w:color w:val="000000"/>
      <w:spacing w:val="0"/>
      <w:position w:val="0"/>
      <w:u w:val="none"/>
      <w:effect w:val="none"/>
      <w:lang w:eastAsia="pl-PL"/>
    </w:rPr>
  </w:style>
  <w:style w:type="character" w:customStyle="1" w:styleId="Teksttreci3">
    <w:name w:val="Tekst treści (3)_"/>
    <w:link w:val="Teksttreci30"/>
    <w:locked/>
    <w:rsid w:val="00B00AC6"/>
    <w:rPr>
      <w:rFonts w:ascii="Arial Unicode MS" w:eastAsia="Arial Unicode MS" w:hAnsi="Arial Unicode MS" w:cs="Arial Unicode MS"/>
      <w:b/>
      <w:bCs/>
      <w:sz w:val="22"/>
      <w:szCs w:val="22"/>
      <w:shd w:val="clear" w:color="auto" w:fill="FFFFFF"/>
    </w:rPr>
  </w:style>
  <w:style w:type="paragraph" w:customStyle="1" w:styleId="Teksttreci30">
    <w:name w:val="Tekst treści (3)"/>
    <w:basedOn w:val="Normalny"/>
    <w:link w:val="Teksttreci3"/>
    <w:rsid w:val="00B00AC6"/>
    <w:pPr>
      <w:widowControl w:val="0"/>
      <w:shd w:val="clear" w:color="auto" w:fill="FFFFFF"/>
      <w:spacing w:before="300" w:line="434" w:lineRule="exact"/>
      <w:ind w:hanging="380"/>
      <w:jc w:val="both"/>
    </w:pPr>
    <w:rPr>
      <w:rFonts w:ascii="Arial Unicode MS" w:eastAsia="Arial Unicode MS" w:hAnsi="Arial Unicode MS" w:cs="Arial Unicode MS"/>
      <w:b/>
      <w:bCs/>
      <w:sz w:val="22"/>
      <w:szCs w:val="22"/>
    </w:rPr>
  </w:style>
  <w:style w:type="paragraph" w:styleId="Poprawka">
    <w:name w:val="Revision"/>
    <w:hidden/>
    <w:uiPriority w:val="99"/>
    <w:semiHidden/>
    <w:rsid w:val="00322624"/>
    <w:rPr>
      <w:rFonts w:eastAsia="Calibri"/>
      <w:sz w:val="24"/>
      <w:szCs w:val="24"/>
    </w:rPr>
  </w:style>
  <w:style w:type="table" w:customStyle="1" w:styleId="Tabela-Siatka1">
    <w:name w:val="Tabela - Siatka1"/>
    <w:basedOn w:val="Standardowy"/>
    <w:next w:val="Tabela-Siatka"/>
    <w:uiPriority w:val="39"/>
    <w:rsid w:val="004A7E60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277427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8436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9906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78495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6629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fontTable" Target="fontTable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footer" Target="footer1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eader" Target="header1.xml"/><Relationship Id="rId5" Type="http://schemas.openxmlformats.org/officeDocument/2006/relationships/numbering" Target="numbering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hyperlink" Target="mailto:biuro@pgo.kielce.pl" TargetMode="External"/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Pakiet 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  <a:ln w="2540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bd155054-772e-4cf4-9f0e-8a32a9d0e2ad">
      <Terms xmlns="http://schemas.microsoft.com/office/infopath/2007/PartnerControls"/>
    </lcf76f155ced4ddcb4097134ff3c332f>
    <TaxCatchAll xmlns="147221e5-76b2-4806-a46b-4cccc38c7e2f" xsi:nil="true"/>
  </documentManagement>
</p:properti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81369C429A61FB4B82131E14F5981693" ma:contentTypeVersion="14" ma:contentTypeDescription="Utwórz nowy dokument." ma:contentTypeScope="" ma:versionID="1cbf6158330b05281816bb89dd5a7d78">
  <xsd:schema xmlns:xsd="http://www.w3.org/2001/XMLSchema" xmlns:xs="http://www.w3.org/2001/XMLSchema" xmlns:p="http://schemas.microsoft.com/office/2006/metadata/properties" xmlns:ns2="147221e5-76b2-4806-a46b-4cccc38c7e2f" xmlns:ns3="bd155054-772e-4cf4-9f0e-8a32a9d0e2ad" targetNamespace="http://schemas.microsoft.com/office/2006/metadata/properties" ma:root="true" ma:fieldsID="48c9d6f6a37bdb6b3feb540cad489501" ns2:_="" ns3:_="">
    <xsd:import namespace="147221e5-76b2-4806-a46b-4cccc38c7e2f"/>
    <xsd:import namespace="bd155054-772e-4cf4-9f0e-8a32a9d0e2ad"/>
    <xsd:element name="properties">
      <xsd:complexType>
        <xsd:sequence>
          <xsd:element name="documentManagement">
            <xsd:complexType>
              <xsd:all>
                <xsd:element ref="ns2:SharedWithUsers" minOccurs="0"/>
                <xsd:element ref="ns2:SharedWithDetails" minOccurs="0"/>
                <xsd:element ref="ns3:MediaServiceMetadata" minOccurs="0"/>
                <xsd:element ref="ns3:MediaServiceFastMetadata" minOccurs="0"/>
                <xsd:element ref="ns3:MediaServiceObjectDetectorVersions" minOccurs="0"/>
                <xsd:element ref="ns3:lcf76f155ced4ddcb4097134ff3c332f" minOccurs="0"/>
                <xsd:element ref="ns2:TaxCatchAll" minOccurs="0"/>
                <xsd:element ref="ns3:MediaServiceOCR" minOccurs="0"/>
                <xsd:element ref="ns3:MediaServiceGenerationTime" minOccurs="0"/>
                <xsd:element ref="ns3:MediaServiceEventHashCode" minOccurs="0"/>
                <xsd:element ref="ns3:MediaServiceDateTaken" minOccurs="0"/>
                <xsd:element ref="ns3:MediaServiceSearchProperties" minOccurs="0"/>
                <xsd:element ref="ns3:MediaServiceLocation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47221e5-76b2-4806-a46b-4cccc38c7e2f" elementFormDefault="qualified">
    <xsd:import namespace="http://schemas.microsoft.com/office/2006/documentManagement/types"/>
    <xsd:import namespace="http://schemas.microsoft.com/office/infopath/2007/PartnerControls"/>
    <xsd:element name="SharedWithUsers" ma:index="8" nillable="true" ma:displayName="Udostępnianie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9" nillable="true" ma:displayName="Udostępnione dla — szczegóły" ma:internalName="SharedWithDetails" ma:readOnly="true">
      <xsd:simpleType>
        <xsd:restriction base="dms:Note">
          <xsd:maxLength value="255"/>
        </xsd:restriction>
      </xsd:simpleType>
    </xsd:element>
    <xsd:element name="TaxCatchAll" ma:index="15" nillable="true" ma:displayName="Taxonomy Catch All Column" ma:hidden="true" ma:list="{2bf6e64f-3cbd-48c5-b69f-5a8f443e964a}" ma:internalName="TaxCatchAll" ma:showField="CatchAllData" ma:web="147221e5-76b2-4806-a46b-4cccc38c7e2f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d155054-772e-4cf4-9f0e-8a32a9d0e2ad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10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1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ObjectDetectorVersions" ma:index="12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lcf76f155ced4ddcb4097134ff3c332f" ma:index="14" nillable="true" ma:taxonomy="true" ma:internalName="lcf76f155ced4ddcb4097134ff3c332f" ma:taxonomyFieldName="MediaServiceImageTags" ma:displayName="Tagi obrazów" ma:readOnly="false" ma:fieldId="{5cf76f15-5ced-4ddc-b409-7134ff3c332f}" ma:taxonomyMulti="true" ma:sspId="0e034d8d-789c-4ec0-a36c-ce598fbae5d8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6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7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8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9" nillable="true" ma:displayName="MediaServiceDateTaken" ma:description="" ma:hidden="true" ma:indexed="true" ma:internalName="MediaServiceDateTaken" ma:readOnly="true">
      <xsd:simpleType>
        <xsd:restriction base="dms:Text"/>
      </xsd:simpleType>
    </xsd:element>
    <xsd:element name="MediaServiceSearchProperties" ma:index="2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Location" ma:index="21" nillable="true" ma:displayName="Location" ma:description="" ma:indexed="true" ma:internalName="MediaServiceLocation" ma:readOnly="true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 zawartości"/>
        <xsd:element ref="dc:title" minOccurs="0" maxOccurs="1" ma:index="4" ma:displayName="Tytuł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C89D4977-E80E-4A41-9B1F-6499E26EF4EF}">
  <ds:schemaRefs>
    <ds:schemaRef ds:uri="http://schemas.microsoft.com/office/2006/metadata/properties"/>
    <ds:schemaRef ds:uri="http://schemas.microsoft.com/office/infopath/2007/PartnerControls"/>
    <ds:schemaRef ds:uri="bd155054-772e-4cf4-9f0e-8a32a9d0e2ad"/>
    <ds:schemaRef ds:uri="147221e5-76b2-4806-a46b-4cccc38c7e2f"/>
  </ds:schemaRefs>
</ds:datastoreItem>
</file>

<file path=customXml/itemProps2.xml><?xml version="1.0" encoding="utf-8"?>
<ds:datastoreItem xmlns:ds="http://schemas.openxmlformats.org/officeDocument/2006/customXml" ds:itemID="{AD9C0390-24BC-41D9-B1CA-BB418182112F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147221e5-76b2-4806-a46b-4cccc38c7e2f"/>
    <ds:schemaRef ds:uri="bd155054-772e-4cf4-9f0e-8a32a9d0e2ad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090C6B66-F934-4994-9EA3-613419E30E85}">
  <ds:schemaRefs>
    <ds:schemaRef ds:uri="http://schemas.openxmlformats.org/officeDocument/2006/bibliography"/>
  </ds:schemaRefs>
</ds:datastoreItem>
</file>

<file path=customXml/itemProps4.xml><?xml version="1.0" encoding="utf-8"?>
<ds:datastoreItem xmlns:ds="http://schemas.openxmlformats.org/officeDocument/2006/customXml" ds:itemID="{8C248018-FDBA-438D-A3CA-57BE7EBA5659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347</Words>
  <Characters>2085</Characters>
  <DocSecurity>0</DocSecurity>
  <Lines>17</Lines>
  <Paragraphs>4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Kielce, dnia …</vt:lpstr>
    </vt:vector>
  </TitlesOfParts>
  <Company/>
  <LinksUpToDate>false</LinksUpToDate>
  <CharactersWithSpaces>2428</CharactersWithSpaces>
  <SharedDoc>false</SharedDoc>
  <HLinks>
    <vt:vector size="6" baseType="variant">
      <vt:variant>
        <vt:i4>2752584</vt:i4>
      </vt:variant>
      <vt:variant>
        <vt:i4>0</vt:i4>
      </vt:variant>
      <vt:variant>
        <vt:i4>0</vt:i4>
      </vt:variant>
      <vt:variant>
        <vt:i4>5</vt:i4>
      </vt:variant>
      <vt:variant>
        <vt:lpwstr>mailto:biuro@pgo.kielce.pl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subject/>
  <cp:keywords/>
  <cp:lastPrinted>2025-08-18T05:43:00Z</cp:lastPrinted>
  <dcterms:created xsi:type="dcterms:W3CDTF">2026-04-09T08:57:00Z</dcterms:created>
  <dcterms:modified xsi:type="dcterms:W3CDTF">2026-04-10T12:39:00Z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ediaServiceImageTags">
    <vt:lpwstr/>
  </property>
  <property fmtid="{D5CDD505-2E9C-101B-9397-08002B2CF9AE}" pid="3" name="ContentTypeId">
    <vt:lpwstr>0x01010081369C429A61FB4B82131E14F5981693</vt:lpwstr>
  </property>
</Properties>
</file>